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05D" w:rsidRPr="00A4305B" w:rsidRDefault="00AD205D" w:rsidP="00AD205D">
      <w:pPr>
        <w:jc w:val="center"/>
        <w:rPr>
          <w:rFonts w:ascii="Times New Roman" w:hAnsi="Times New Roman"/>
          <w:kern w:val="2"/>
          <w:lang w:eastAsia="pl-PL" w:bidi="hi-IN"/>
        </w:rPr>
      </w:pPr>
      <w:r w:rsidRPr="00A4305B">
        <w:rPr>
          <w:rFonts w:ascii="Times New Roman" w:hAnsi="Times New Roman"/>
          <w:noProof/>
          <w:kern w:val="2"/>
          <w:lang w:eastAsia="pl-PL"/>
        </w:rPr>
        <w:drawing>
          <wp:inline distT="0" distB="0" distL="0" distR="0">
            <wp:extent cx="1692275" cy="709930"/>
            <wp:effectExtent l="0" t="0" r="0" b="0"/>
            <wp:docPr id="2122930297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-34" t="-79" r="-34" b="-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2275" cy="70993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305B">
        <w:rPr>
          <w:rFonts w:ascii="Times New Roman" w:hAnsi="Times New Roman"/>
          <w:kern w:val="2"/>
          <w:lang w:eastAsia="pl-PL" w:bidi="hi-IN"/>
        </w:rPr>
        <w:br/>
        <w:t>mgr inż. arch. Michał Kondracki</w:t>
      </w:r>
    </w:p>
    <w:p w:rsidR="00AD205D" w:rsidRPr="00A4305B" w:rsidRDefault="00AD205D" w:rsidP="00AD205D">
      <w:pPr>
        <w:jc w:val="center"/>
        <w:rPr>
          <w:rFonts w:ascii="Times New Roman" w:hAnsi="Times New Roman"/>
          <w:kern w:val="2"/>
          <w:lang w:eastAsia="pl-PL" w:bidi="hi-IN"/>
        </w:rPr>
      </w:pPr>
      <w:r w:rsidRPr="00A4305B">
        <w:rPr>
          <w:rFonts w:ascii="Times New Roman" w:hAnsi="Times New Roman"/>
          <w:kern w:val="2"/>
          <w:lang w:eastAsia="pl-PL" w:bidi="hi-IN"/>
        </w:rPr>
        <w:t>ul. Z.Krasińskiego 23/14, 23-204 Kraśnik</w:t>
      </w:r>
    </w:p>
    <w:p w:rsidR="00AD205D" w:rsidRPr="00A4305B" w:rsidRDefault="00AD205D" w:rsidP="00AD205D">
      <w:pPr>
        <w:jc w:val="center"/>
        <w:rPr>
          <w:rFonts w:ascii="Times New Roman" w:hAnsi="Times New Roman"/>
          <w:kern w:val="2"/>
          <w:lang w:eastAsia="pl-PL" w:bidi="hi-IN"/>
        </w:rPr>
      </w:pPr>
      <w:r w:rsidRPr="00A4305B">
        <w:rPr>
          <w:rFonts w:ascii="Times New Roman" w:hAnsi="Times New Roman"/>
          <w:kern w:val="2"/>
          <w:lang w:eastAsia="pl-PL" w:bidi="hi-IN"/>
        </w:rPr>
        <w:t>Biuro projektowe: ul. M.Konopnickiej 1, 23-204 Kraśnik</w:t>
      </w:r>
    </w:p>
    <w:p w:rsidR="00AD205D" w:rsidRPr="00A4305B" w:rsidRDefault="00AD205D" w:rsidP="00AD205D">
      <w:pPr>
        <w:jc w:val="center"/>
        <w:rPr>
          <w:rFonts w:ascii="Times New Roman" w:hAnsi="Times New Roman"/>
          <w:kern w:val="2"/>
          <w:lang w:val="de-DE" w:eastAsia="pl-PL" w:bidi="hi-IN"/>
        </w:rPr>
      </w:pPr>
      <w:r w:rsidRPr="00A4305B">
        <w:rPr>
          <w:rFonts w:ascii="Times New Roman" w:hAnsi="Times New Roman"/>
          <w:kern w:val="2"/>
          <w:lang w:eastAsia="pl-PL" w:bidi="hi-IN"/>
        </w:rPr>
        <w:t>tel. 792 371 589, mail: architektura.krasnik@gmail.com</w:t>
      </w:r>
    </w:p>
    <w:p w:rsidR="00AD205D" w:rsidRPr="00A4305B" w:rsidRDefault="00AD205D" w:rsidP="00AD205D">
      <w:pPr>
        <w:rPr>
          <w:rFonts w:ascii="Times New Roman" w:hAnsi="Times New Roman"/>
          <w:kern w:val="2"/>
          <w:lang w:val="de-DE" w:eastAsia="pl-PL" w:bidi="hi-IN"/>
        </w:rPr>
      </w:pPr>
    </w:p>
    <w:p w:rsidR="00AD205D" w:rsidRPr="00A4305B" w:rsidRDefault="00AD205D" w:rsidP="00AD205D">
      <w:pPr>
        <w:jc w:val="center"/>
        <w:rPr>
          <w:rFonts w:ascii="Times New Roman" w:hAnsi="Times New Roman"/>
          <w:b/>
          <w:sz w:val="36"/>
          <w:szCs w:val="36"/>
          <w:u w:val="single"/>
        </w:rPr>
      </w:pPr>
    </w:p>
    <w:p w:rsidR="00AD205D" w:rsidRPr="00A4305B" w:rsidRDefault="002A475C" w:rsidP="00AD205D">
      <w:pPr>
        <w:jc w:val="center"/>
        <w:rPr>
          <w:rFonts w:ascii="Times New Roman" w:hAnsi="Times New Roman"/>
          <w:b/>
          <w:szCs w:val="16"/>
          <w:u w:val="single"/>
        </w:rPr>
      </w:pPr>
      <w:r w:rsidRPr="00A4305B">
        <w:rPr>
          <w:rFonts w:ascii="Times New Roman" w:hAnsi="Times New Roman"/>
          <w:b/>
          <w:sz w:val="60"/>
          <w:szCs w:val="60"/>
          <w:u w:val="single"/>
        </w:rPr>
        <w:t>PRZEDMIAR ROBÓT</w:t>
      </w:r>
      <w:r w:rsidR="00AD205D" w:rsidRPr="00A4305B">
        <w:rPr>
          <w:rFonts w:ascii="Times New Roman" w:hAnsi="Times New Roman"/>
          <w:b/>
          <w:sz w:val="60"/>
          <w:szCs w:val="60"/>
          <w:u w:val="single"/>
        </w:rPr>
        <w:t xml:space="preserve"> </w:t>
      </w:r>
    </w:p>
    <w:p w:rsidR="00AD205D" w:rsidRPr="00A4305B" w:rsidRDefault="00AD205D" w:rsidP="00AD205D">
      <w:pPr>
        <w:jc w:val="center"/>
        <w:rPr>
          <w:rFonts w:ascii="Times New Roman" w:hAnsi="Times New Roman"/>
          <w:b/>
          <w:szCs w:val="16"/>
          <w:u w:val="single"/>
        </w:rPr>
      </w:pPr>
      <w:r w:rsidRPr="00A4305B">
        <w:rPr>
          <w:rFonts w:ascii="Times New Roman" w:hAnsi="Times New Roman"/>
          <w:b/>
          <w:sz w:val="36"/>
          <w:szCs w:val="36"/>
          <w:u w:val="single"/>
        </w:rPr>
        <w:t>(BRANŻA DROGOWA)</w:t>
      </w:r>
    </w:p>
    <w:p w:rsidR="00AD205D" w:rsidRPr="00A4305B" w:rsidRDefault="00AD205D" w:rsidP="00AD205D">
      <w:pPr>
        <w:jc w:val="center"/>
        <w:rPr>
          <w:rFonts w:ascii="Times New Roman" w:hAnsi="Times New Roman"/>
          <w:b/>
          <w:sz w:val="32"/>
          <w:szCs w:val="32"/>
        </w:rPr>
      </w:pPr>
      <w:r w:rsidRPr="00A4305B">
        <w:rPr>
          <w:rFonts w:ascii="Times New Roman" w:hAnsi="Times New Roman"/>
          <w:b/>
          <w:szCs w:val="16"/>
          <w:u w:val="single"/>
        </w:rPr>
        <w:t>STRONA TYTUŁOWA</w:t>
      </w:r>
    </w:p>
    <w:p w:rsidR="00AD205D" w:rsidRPr="00A4305B" w:rsidRDefault="00AD205D" w:rsidP="00AD205D">
      <w:pPr>
        <w:rPr>
          <w:rFonts w:ascii="Times New Roman" w:hAnsi="Times New Roman"/>
          <w:b/>
          <w:sz w:val="32"/>
          <w:szCs w:val="32"/>
        </w:rPr>
      </w:pPr>
    </w:p>
    <w:p w:rsidR="005B14C6" w:rsidRPr="00A4305B" w:rsidRDefault="005B14C6" w:rsidP="005B14C6">
      <w:pPr>
        <w:rPr>
          <w:rFonts w:ascii="Times New Roman" w:hAnsi="Times New Roman"/>
          <w:b/>
          <w:bCs/>
          <w:sz w:val="28"/>
          <w:szCs w:val="32"/>
        </w:rPr>
      </w:pPr>
      <w:bookmarkStart w:id="0" w:name="_Hlk182824142"/>
      <w:r w:rsidRPr="00A4305B">
        <w:rPr>
          <w:rFonts w:ascii="Times New Roman" w:hAnsi="Times New Roman"/>
          <w:b/>
          <w:sz w:val="32"/>
          <w:szCs w:val="32"/>
        </w:rPr>
        <w:t>I N W E S T Y C J A:</w:t>
      </w:r>
      <w:r w:rsidRPr="00A4305B">
        <w:rPr>
          <w:rFonts w:ascii="Times New Roman" w:hAnsi="Times New Roman"/>
          <w:b/>
          <w:sz w:val="24"/>
          <w:szCs w:val="24"/>
        </w:rPr>
        <w:t xml:space="preserve">  </w:t>
      </w:r>
    </w:p>
    <w:p w:rsidR="005B14C6" w:rsidRPr="00A4305B" w:rsidRDefault="005B14C6" w:rsidP="005B14C6">
      <w:pPr>
        <w:ind w:left="2124" w:hanging="708"/>
        <w:jc w:val="center"/>
        <w:rPr>
          <w:rFonts w:ascii="Times New Roman" w:hAnsi="Times New Roman"/>
          <w:b/>
          <w:bCs/>
          <w:sz w:val="32"/>
          <w:szCs w:val="32"/>
        </w:rPr>
      </w:pPr>
      <w:r w:rsidRPr="00A4305B">
        <w:rPr>
          <w:rFonts w:ascii="Times New Roman" w:hAnsi="Times New Roman"/>
          <w:b/>
          <w:bCs/>
          <w:sz w:val="28"/>
          <w:szCs w:val="32"/>
        </w:rPr>
        <w:t xml:space="preserve"> ZMIANA SPOSOBU UŻYTKOWANIA CZĘŚCI POMIESZCZEŃ PRZEDSZKOLA Z PRZEZNACZENIEM NA ŻŁOBEK "BAJKOWA KRAINA"</w:t>
      </w:r>
    </w:p>
    <w:p w:rsidR="005B14C6" w:rsidRPr="00A4305B" w:rsidRDefault="005B14C6" w:rsidP="005B14C6">
      <w:pPr>
        <w:ind w:left="2124" w:hanging="708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5B14C6" w:rsidRPr="00A4305B" w:rsidRDefault="005B14C6" w:rsidP="005B14C6">
      <w:pPr>
        <w:ind w:left="2832" w:hanging="2832"/>
        <w:rPr>
          <w:rFonts w:ascii="Times New Roman" w:hAnsi="Times New Roman"/>
          <w:b/>
          <w:sz w:val="32"/>
          <w:szCs w:val="32"/>
        </w:rPr>
      </w:pPr>
      <w:r w:rsidRPr="00A4305B">
        <w:rPr>
          <w:rFonts w:ascii="Times New Roman" w:hAnsi="Times New Roman"/>
          <w:b/>
          <w:sz w:val="32"/>
          <w:szCs w:val="32"/>
        </w:rPr>
        <w:t xml:space="preserve">  I N W E S T O R :</w:t>
      </w:r>
      <w:r w:rsidRPr="00A4305B">
        <w:rPr>
          <w:rFonts w:ascii="Times New Roman" w:hAnsi="Times New Roman"/>
          <w:b/>
          <w:sz w:val="36"/>
          <w:szCs w:val="36"/>
        </w:rPr>
        <w:tab/>
      </w:r>
      <w:r w:rsidRPr="00A4305B">
        <w:rPr>
          <w:rFonts w:ascii="Times New Roman" w:hAnsi="Times New Roman"/>
          <w:b/>
          <w:sz w:val="32"/>
          <w:szCs w:val="32"/>
        </w:rPr>
        <w:t xml:space="preserve"> </w:t>
      </w:r>
      <w:r w:rsidRPr="00A4305B">
        <w:rPr>
          <w:rFonts w:ascii="Times New Roman" w:hAnsi="Times New Roman"/>
          <w:b/>
          <w:color w:val="000000"/>
          <w:sz w:val="32"/>
          <w:szCs w:val="32"/>
        </w:rPr>
        <w:t xml:space="preserve"> GMINA TRZYDNIK DUŻY  </w:t>
      </w:r>
      <w:r w:rsidRPr="00A4305B">
        <w:rPr>
          <w:rFonts w:ascii="Times New Roman" w:hAnsi="Times New Roman"/>
        </w:rPr>
        <w:t xml:space="preserve"> </w:t>
      </w:r>
    </w:p>
    <w:p w:rsidR="005B14C6" w:rsidRPr="00A4305B" w:rsidRDefault="005B14C6" w:rsidP="005B14C6">
      <w:pPr>
        <w:ind w:left="2832" w:hanging="2832"/>
        <w:rPr>
          <w:rFonts w:ascii="Times New Roman" w:hAnsi="Times New Roman"/>
          <w:b/>
          <w:sz w:val="28"/>
          <w:szCs w:val="32"/>
        </w:rPr>
      </w:pPr>
      <w:r w:rsidRPr="00A4305B">
        <w:rPr>
          <w:rFonts w:ascii="Times New Roman" w:hAnsi="Times New Roman"/>
          <w:b/>
          <w:sz w:val="32"/>
          <w:szCs w:val="32"/>
        </w:rPr>
        <w:tab/>
        <w:t xml:space="preserve">   </w:t>
      </w:r>
      <w:r w:rsidRPr="00A4305B">
        <w:rPr>
          <w:rFonts w:ascii="Times New Roman" w:hAnsi="Times New Roman"/>
          <w:b/>
          <w:szCs w:val="32"/>
        </w:rPr>
        <w:t>TRZYDNIK  DUŻY 59A, 23-230 TRZYDNIK  DUŻY</w:t>
      </w:r>
    </w:p>
    <w:p w:rsidR="005B14C6" w:rsidRPr="00A4305B" w:rsidRDefault="005B14C6" w:rsidP="005B14C6">
      <w:pPr>
        <w:ind w:left="2832" w:hanging="2832"/>
        <w:rPr>
          <w:rFonts w:ascii="Times New Roman" w:hAnsi="Times New Roman"/>
          <w:b/>
          <w:sz w:val="28"/>
          <w:szCs w:val="32"/>
        </w:rPr>
      </w:pPr>
    </w:p>
    <w:p w:rsidR="005B14C6" w:rsidRPr="00A4305B" w:rsidRDefault="005B14C6" w:rsidP="005B14C6">
      <w:pPr>
        <w:ind w:left="2832" w:hanging="2832"/>
        <w:rPr>
          <w:rFonts w:ascii="Times New Roman" w:hAnsi="Times New Roman"/>
          <w:b/>
        </w:rPr>
      </w:pPr>
      <w:r w:rsidRPr="00A4305B">
        <w:rPr>
          <w:rFonts w:ascii="Times New Roman" w:hAnsi="Times New Roman"/>
          <w:b/>
        </w:rPr>
        <w:t xml:space="preserve">  A D R E S :</w:t>
      </w:r>
      <w:r w:rsidRPr="00A4305B">
        <w:rPr>
          <w:rFonts w:ascii="Times New Roman" w:hAnsi="Times New Roman"/>
          <w:b/>
        </w:rPr>
        <w:tab/>
      </w:r>
      <w:r w:rsidRPr="00A4305B">
        <w:rPr>
          <w:rFonts w:ascii="Times New Roman" w:hAnsi="Times New Roman"/>
          <w:b/>
          <w:sz w:val="24"/>
          <w:szCs w:val="24"/>
        </w:rPr>
        <w:t>Działki numer ewidencyjny: 250/4, 255/1,  obręb geod.  0018-Wola Trzydnicka, gmina Trzydnik Duży (identyfikator: 060707_7.0018)</w:t>
      </w:r>
    </w:p>
    <w:p w:rsidR="00AD205D" w:rsidRPr="00A4305B" w:rsidRDefault="00AD205D" w:rsidP="00AD205D">
      <w:pPr>
        <w:ind w:left="2832" w:hanging="2832"/>
        <w:rPr>
          <w:rFonts w:ascii="Times New Roman" w:hAnsi="Times New Roman"/>
          <w:b/>
          <w:szCs w:val="24"/>
        </w:rPr>
      </w:pPr>
      <w:r w:rsidRPr="00A4305B">
        <w:rPr>
          <w:rFonts w:ascii="Times New Roman" w:hAnsi="Times New Roman"/>
          <w:b/>
          <w:szCs w:val="24"/>
        </w:rPr>
        <w:t xml:space="preserve">Kat. obiektu  </w:t>
      </w:r>
      <w:r w:rsidR="00030292" w:rsidRPr="00A4305B">
        <w:rPr>
          <w:rFonts w:ascii="Times New Roman" w:hAnsi="Times New Roman"/>
          <w:b/>
          <w:szCs w:val="24"/>
        </w:rPr>
        <w:t>XXV</w:t>
      </w:r>
    </w:p>
    <w:p w:rsidR="00AD205D" w:rsidRPr="00A4305B" w:rsidRDefault="00AD205D" w:rsidP="00AD205D">
      <w:pPr>
        <w:ind w:left="2832" w:hanging="2832"/>
        <w:rPr>
          <w:rFonts w:ascii="Times New Roman" w:hAnsi="Times New Roman"/>
          <w:b/>
          <w:szCs w:val="24"/>
        </w:rPr>
      </w:pPr>
    </w:p>
    <w:p w:rsidR="00AD205D" w:rsidRPr="00A4305B" w:rsidRDefault="00AD205D" w:rsidP="00AD205D">
      <w:pPr>
        <w:ind w:left="2832" w:hanging="2832"/>
        <w:rPr>
          <w:rFonts w:ascii="Times New Roman" w:hAnsi="Times New Roman"/>
          <w:b/>
          <w:szCs w:val="24"/>
        </w:rPr>
      </w:pPr>
    </w:p>
    <w:p w:rsidR="00AD205D" w:rsidRPr="00A4305B" w:rsidRDefault="00AD205D" w:rsidP="00AD205D">
      <w:pPr>
        <w:ind w:left="2832" w:hanging="2832"/>
        <w:rPr>
          <w:rFonts w:ascii="Times New Roman" w:hAnsi="Times New Roman"/>
          <w:b/>
          <w:szCs w:val="24"/>
        </w:rPr>
      </w:pPr>
    </w:p>
    <w:p w:rsidR="00AD205D" w:rsidRPr="00A4305B" w:rsidRDefault="00AD205D" w:rsidP="00AD205D">
      <w:pPr>
        <w:ind w:left="2832" w:hanging="2832"/>
        <w:rPr>
          <w:rFonts w:ascii="Times New Roman" w:hAnsi="Times New Roman"/>
          <w:b/>
          <w:szCs w:val="24"/>
        </w:rPr>
      </w:pPr>
    </w:p>
    <w:p w:rsidR="00AD205D" w:rsidRPr="00A4305B" w:rsidRDefault="00AD205D" w:rsidP="00AD205D">
      <w:pPr>
        <w:ind w:left="2832" w:hanging="2832"/>
        <w:rPr>
          <w:rFonts w:ascii="Times New Roman" w:hAnsi="Times New Roman"/>
          <w:b/>
          <w:szCs w:val="24"/>
        </w:rPr>
      </w:pPr>
    </w:p>
    <w:p w:rsidR="00AD205D" w:rsidRPr="00A4305B" w:rsidRDefault="00AD205D" w:rsidP="00AD205D">
      <w:pPr>
        <w:ind w:left="2832" w:hanging="2832"/>
        <w:rPr>
          <w:rFonts w:ascii="Times New Roman" w:hAnsi="Times New Roman"/>
          <w:b/>
          <w:szCs w:val="24"/>
        </w:rPr>
      </w:pPr>
    </w:p>
    <w:p w:rsidR="00AD205D" w:rsidRPr="00A4305B" w:rsidRDefault="00AD205D" w:rsidP="00AD205D">
      <w:pPr>
        <w:ind w:left="2832" w:hanging="2832"/>
        <w:rPr>
          <w:rFonts w:ascii="Times New Roman" w:hAnsi="Times New Roman"/>
          <w:b/>
          <w:szCs w:val="24"/>
        </w:rPr>
      </w:pPr>
    </w:p>
    <w:p w:rsidR="00AD205D" w:rsidRPr="00A4305B" w:rsidRDefault="00AD205D" w:rsidP="00AD205D">
      <w:pPr>
        <w:ind w:left="2832" w:hanging="2832"/>
        <w:rPr>
          <w:rFonts w:ascii="Times New Roman" w:hAnsi="Times New Roman"/>
          <w:b/>
          <w:szCs w:val="24"/>
        </w:rPr>
      </w:pPr>
    </w:p>
    <w:p w:rsidR="00AD205D" w:rsidRPr="00A4305B" w:rsidRDefault="00AD205D" w:rsidP="00AD205D">
      <w:pPr>
        <w:ind w:left="2832" w:hanging="2832"/>
        <w:rPr>
          <w:rFonts w:ascii="Times New Roman" w:hAnsi="Times New Roman"/>
          <w:b/>
        </w:rPr>
      </w:pPr>
    </w:p>
    <w:tbl>
      <w:tblPr>
        <w:tblW w:w="0" w:type="auto"/>
        <w:jc w:val="center"/>
        <w:tblLayout w:type="fixed"/>
        <w:tblLook w:val="0000"/>
      </w:tblPr>
      <w:tblGrid>
        <w:gridCol w:w="1839"/>
        <w:gridCol w:w="3307"/>
        <w:gridCol w:w="1602"/>
      </w:tblGrid>
      <w:tr w:rsidR="002A475C" w:rsidRPr="00A4305B" w:rsidTr="00710A92">
        <w:trPr>
          <w:jc w:val="center"/>
        </w:trPr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475C" w:rsidRPr="00A4305B" w:rsidRDefault="002A475C" w:rsidP="00710A92">
            <w:pPr>
              <w:jc w:val="center"/>
              <w:rPr>
                <w:rFonts w:ascii="Times New Roman" w:hAnsi="Times New Roman"/>
              </w:rPr>
            </w:pPr>
            <w:r w:rsidRPr="00A4305B">
              <w:rPr>
                <w:rFonts w:ascii="Times New Roman" w:hAnsi="Times New Roman"/>
                <w:b/>
              </w:rPr>
              <w:t>Branża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475C" w:rsidRPr="00A4305B" w:rsidRDefault="002A475C" w:rsidP="00710A92">
            <w:pPr>
              <w:jc w:val="center"/>
              <w:rPr>
                <w:rFonts w:ascii="Times New Roman" w:hAnsi="Times New Roman"/>
                <w:b/>
              </w:rPr>
            </w:pPr>
            <w:r w:rsidRPr="00A4305B">
              <w:rPr>
                <w:rFonts w:ascii="Times New Roman" w:hAnsi="Times New Roman"/>
                <w:b/>
              </w:rPr>
              <w:t>Imię nazwisko, tytuł zawodowy</w:t>
            </w:r>
          </w:p>
          <w:p w:rsidR="002A475C" w:rsidRPr="00A4305B" w:rsidRDefault="002A475C" w:rsidP="00710A92">
            <w:pPr>
              <w:jc w:val="center"/>
              <w:rPr>
                <w:rFonts w:ascii="Times New Roman" w:hAnsi="Times New Roman"/>
              </w:rPr>
            </w:pPr>
            <w:r w:rsidRPr="00A4305B">
              <w:rPr>
                <w:rFonts w:ascii="Times New Roman" w:hAnsi="Times New Roman"/>
                <w:b/>
              </w:rPr>
              <w:t>nr uprawnień , podpis</w:t>
            </w:r>
            <w:r w:rsidRPr="00A4305B">
              <w:rPr>
                <w:rFonts w:ascii="Times New Roman" w:hAnsi="Times New Roman"/>
                <w:b/>
              </w:rPr>
              <w:br/>
              <w:t xml:space="preserve"> PROJEKTANT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475C" w:rsidRPr="00A4305B" w:rsidRDefault="002A475C" w:rsidP="00710A92">
            <w:pPr>
              <w:jc w:val="center"/>
              <w:rPr>
                <w:rFonts w:ascii="Times New Roman" w:hAnsi="Times New Roman"/>
              </w:rPr>
            </w:pPr>
            <w:r w:rsidRPr="00A4305B">
              <w:rPr>
                <w:rFonts w:ascii="Times New Roman" w:hAnsi="Times New Roman"/>
                <w:b/>
              </w:rPr>
              <w:t>Data opracowania</w:t>
            </w:r>
          </w:p>
        </w:tc>
      </w:tr>
      <w:tr w:rsidR="002A475C" w:rsidRPr="00A4305B" w:rsidTr="00710A92">
        <w:trPr>
          <w:trHeight w:val="1487"/>
          <w:jc w:val="center"/>
        </w:trPr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475C" w:rsidRPr="00A4305B" w:rsidRDefault="002A475C" w:rsidP="00710A92">
            <w:pPr>
              <w:snapToGrid w:val="0"/>
              <w:jc w:val="center"/>
              <w:rPr>
                <w:rFonts w:ascii="Times New Roman" w:hAnsi="Times New Roman"/>
                <w:b/>
                <w:lang w:eastAsia="pl-PL"/>
              </w:rPr>
            </w:pPr>
          </w:p>
          <w:p w:rsidR="002A475C" w:rsidRPr="00A4305B" w:rsidRDefault="002A475C" w:rsidP="00710A92">
            <w:pPr>
              <w:jc w:val="center"/>
              <w:rPr>
                <w:rFonts w:ascii="Times New Roman" w:hAnsi="Times New Roman"/>
                <w:b/>
              </w:rPr>
            </w:pPr>
            <w:r w:rsidRPr="00A4305B">
              <w:rPr>
                <w:rFonts w:ascii="Times New Roman" w:hAnsi="Times New Roman"/>
                <w:b/>
              </w:rPr>
              <w:t>Drogowa</w:t>
            </w:r>
          </w:p>
          <w:p w:rsidR="002A475C" w:rsidRPr="00A4305B" w:rsidRDefault="002A475C" w:rsidP="00710A92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475C" w:rsidRPr="00A4305B" w:rsidRDefault="002A475C" w:rsidP="002A475C">
            <w:pPr>
              <w:jc w:val="center"/>
              <w:rPr>
                <w:rFonts w:ascii="Times New Roman" w:hAnsi="Times New Roman"/>
              </w:rPr>
            </w:pPr>
            <w:r w:rsidRPr="00A4305B">
              <w:rPr>
                <w:rFonts w:ascii="Times New Roman" w:hAnsi="Times New Roman"/>
              </w:rPr>
              <w:t xml:space="preserve"> mgr inż. Łukasz Wójtowicz</w:t>
            </w:r>
          </w:p>
          <w:p w:rsidR="002A475C" w:rsidRPr="00A4305B" w:rsidRDefault="002A475C" w:rsidP="002A475C">
            <w:pPr>
              <w:jc w:val="center"/>
              <w:rPr>
                <w:rFonts w:ascii="Times New Roman" w:hAnsi="Times New Roman"/>
              </w:rPr>
            </w:pPr>
            <w:r w:rsidRPr="00A4305B">
              <w:rPr>
                <w:rFonts w:ascii="Times New Roman" w:hAnsi="Times New Roman"/>
              </w:rPr>
              <w:t xml:space="preserve">upr. bud. nr LUB/0033/PWBD/22 </w:t>
            </w:r>
          </w:p>
          <w:p w:rsidR="002A475C" w:rsidRPr="00A4305B" w:rsidRDefault="002A475C" w:rsidP="002A475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475C" w:rsidRPr="00A4305B" w:rsidRDefault="002A475C" w:rsidP="00710A92">
            <w:pPr>
              <w:snapToGrid w:val="0"/>
              <w:jc w:val="center"/>
              <w:rPr>
                <w:rFonts w:ascii="Times New Roman" w:hAnsi="Times New Roman"/>
              </w:rPr>
            </w:pPr>
          </w:p>
          <w:p w:rsidR="002A475C" w:rsidRPr="00A4305B" w:rsidRDefault="002A475C" w:rsidP="00710A92">
            <w:pPr>
              <w:jc w:val="center"/>
              <w:rPr>
                <w:rFonts w:ascii="Times New Roman" w:hAnsi="Times New Roman"/>
              </w:rPr>
            </w:pPr>
            <w:r w:rsidRPr="00A4305B">
              <w:rPr>
                <w:rFonts w:ascii="Times New Roman" w:hAnsi="Times New Roman"/>
              </w:rPr>
              <w:t>12.2025</w:t>
            </w:r>
          </w:p>
        </w:tc>
      </w:tr>
    </w:tbl>
    <w:p w:rsidR="00AD205D" w:rsidRPr="00A4305B" w:rsidRDefault="00AD205D" w:rsidP="00AD205D">
      <w:pPr>
        <w:pStyle w:val="Bezodstpw"/>
        <w:rPr>
          <w:rFonts w:ascii="Times New Roman" w:hAnsi="Times New Roman"/>
          <w:lang w:eastAsia="pl-PL"/>
        </w:rPr>
      </w:pPr>
    </w:p>
    <w:p w:rsidR="00AD205D" w:rsidRPr="00A4305B" w:rsidRDefault="00AD205D" w:rsidP="00AD205D">
      <w:pPr>
        <w:pStyle w:val="Bezodstpw"/>
        <w:rPr>
          <w:rFonts w:ascii="Times New Roman" w:hAnsi="Times New Roman"/>
          <w:lang w:eastAsia="pl-PL"/>
        </w:rPr>
      </w:pPr>
    </w:p>
    <w:p w:rsidR="00AD205D" w:rsidRPr="00A4305B" w:rsidRDefault="00AD205D" w:rsidP="00AD205D">
      <w:pPr>
        <w:pStyle w:val="Bezodstpw"/>
        <w:rPr>
          <w:rFonts w:ascii="Times New Roman" w:hAnsi="Times New Roman"/>
          <w:lang w:eastAsia="pl-PL"/>
        </w:rPr>
      </w:pPr>
    </w:p>
    <w:p w:rsidR="00AD205D" w:rsidRPr="00A4305B" w:rsidRDefault="00AD205D" w:rsidP="00AD205D">
      <w:pPr>
        <w:pStyle w:val="Bezodstpw"/>
        <w:rPr>
          <w:rFonts w:ascii="Times New Roman" w:hAnsi="Times New Roman"/>
          <w:lang w:eastAsia="pl-PL"/>
        </w:rPr>
      </w:pPr>
    </w:p>
    <w:p w:rsidR="00AD205D" w:rsidRPr="00A4305B" w:rsidRDefault="00AD205D" w:rsidP="00AD205D">
      <w:pPr>
        <w:pStyle w:val="Bezodstpw"/>
        <w:rPr>
          <w:rFonts w:ascii="Times New Roman" w:hAnsi="Times New Roman"/>
          <w:lang w:eastAsia="pl-PL"/>
        </w:rPr>
      </w:pPr>
    </w:p>
    <w:p w:rsidR="00A4305B" w:rsidRPr="00A4305B" w:rsidRDefault="00A4305B" w:rsidP="00AD205D">
      <w:pPr>
        <w:pStyle w:val="Bezodstpw"/>
        <w:rPr>
          <w:rFonts w:ascii="Times New Roman" w:hAnsi="Times New Roman"/>
          <w:lang w:eastAsia="pl-PL"/>
        </w:rPr>
      </w:pPr>
    </w:p>
    <w:p w:rsidR="00A4305B" w:rsidRPr="00A4305B" w:rsidRDefault="00A4305B" w:rsidP="00AD205D">
      <w:pPr>
        <w:pStyle w:val="Bezodstpw"/>
        <w:rPr>
          <w:rFonts w:ascii="Times New Roman" w:hAnsi="Times New Roman"/>
          <w:lang w:eastAsia="pl-PL"/>
        </w:rPr>
      </w:pPr>
    </w:p>
    <w:p w:rsidR="00A4305B" w:rsidRPr="00A4305B" w:rsidRDefault="00A4305B" w:rsidP="00AD205D">
      <w:pPr>
        <w:pStyle w:val="Bezodstpw"/>
        <w:rPr>
          <w:rFonts w:ascii="Times New Roman" w:hAnsi="Times New Roman"/>
          <w:lang w:eastAsia="pl-PL"/>
        </w:rPr>
      </w:pPr>
    </w:p>
    <w:p w:rsidR="00A4305B" w:rsidRPr="00A4305B" w:rsidRDefault="00A4305B" w:rsidP="00A4305B">
      <w:pPr>
        <w:pStyle w:val="Bezodstpw"/>
        <w:jc w:val="center"/>
        <w:rPr>
          <w:rFonts w:ascii="Times New Roman" w:hAnsi="Times New Roman"/>
          <w:b/>
          <w:sz w:val="28"/>
          <w:lang w:eastAsia="pl-PL"/>
        </w:rPr>
      </w:pPr>
      <w:r w:rsidRPr="00A4305B">
        <w:rPr>
          <w:rFonts w:ascii="Times New Roman" w:hAnsi="Times New Roman"/>
          <w:b/>
          <w:sz w:val="28"/>
          <w:lang w:eastAsia="pl-PL"/>
        </w:rPr>
        <w:lastRenderedPageBreak/>
        <w:t>PRZEDMIAR ROBÓT</w:t>
      </w:r>
    </w:p>
    <w:p w:rsidR="00A4305B" w:rsidRPr="00A4305B" w:rsidRDefault="00A4305B" w:rsidP="00A4305B">
      <w:pPr>
        <w:pStyle w:val="Bezodstpw"/>
        <w:jc w:val="center"/>
        <w:rPr>
          <w:rFonts w:ascii="Times New Roman" w:hAnsi="Times New Roman"/>
          <w:lang w:eastAsia="pl-PL"/>
        </w:rPr>
      </w:pPr>
    </w:p>
    <w:tbl>
      <w:tblPr>
        <w:tblW w:w="9639" w:type="dxa"/>
        <w:tblInd w:w="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429"/>
        <w:gridCol w:w="4253"/>
        <w:gridCol w:w="1063"/>
        <w:gridCol w:w="1063"/>
        <w:gridCol w:w="865"/>
        <w:gridCol w:w="198"/>
        <w:gridCol w:w="1063"/>
      </w:tblGrid>
      <w:tr w:rsidR="00A4305B" w:rsidRPr="00A4305B" w:rsidTr="000F7432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bookmarkEnd w:id="0"/>
          <w:p w:rsidR="00A4305B" w:rsidRPr="00A4305B" w:rsidRDefault="00A4305B" w:rsidP="000F7432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4305B">
              <w:rPr>
                <w:rFonts w:ascii="Times New Roman" w:hAnsi="Times New Roman"/>
                <w:b/>
                <w:bCs/>
                <w:sz w:val="18"/>
                <w:szCs w:val="18"/>
              </w:rPr>
              <w:t>1. ROBOTY PRZYGOTOWAWCZE I ROZBIÓRKOWE</w:t>
            </w:r>
          </w:p>
          <w:p w:rsidR="00A4305B" w:rsidRPr="00A4305B" w:rsidRDefault="00A4305B" w:rsidP="000F7432">
            <w:pPr>
              <w:rPr>
                <w:rFonts w:ascii="Times New Roman" w:hAnsi="Times New Roman"/>
                <w:sz w:val="16"/>
                <w:szCs w:val="16"/>
              </w:rPr>
            </w:pPr>
            <w:r w:rsidRPr="00A4305B">
              <w:rPr>
                <w:rFonts w:ascii="Times New Roman" w:hAnsi="Times New Roman"/>
                <w:i/>
                <w:iCs/>
                <w:sz w:val="16"/>
                <w:szCs w:val="16"/>
              </w:rPr>
              <w:t>Charakterystyka robót</w:t>
            </w:r>
            <w:r w:rsidRPr="00A4305B">
              <w:rPr>
                <w:rFonts w:ascii="Times New Roman" w:hAnsi="Times New Roman"/>
                <w:sz w:val="16"/>
                <w:szCs w:val="16"/>
              </w:rPr>
              <w:t xml:space="preserve">: </w:t>
            </w:r>
          </w:p>
          <w:p w:rsidR="00A4305B" w:rsidRPr="00A4305B" w:rsidRDefault="00A4305B" w:rsidP="00A4305B">
            <w:pPr>
              <w:rPr>
                <w:rFonts w:ascii="Times New Roman" w:hAnsi="Times New Roman"/>
                <w:sz w:val="18"/>
                <w:szCs w:val="18"/>
              </w:rPr>
            </w:pPr>
            <w:r w:rsidRPr="00A4305B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Kod CPV: 45110000-1 </w:t>
            </w:r>
          </w:p>
        </w:tc>
      </w:tr>
      <w:tr w:rsidR="00A4305B" w:rsidRPr="00A4305B" w:rsidTr="000F743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71" w:type="dxa"/>
            <w:bottom w:w="0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:rsidR="00A4305B" w:rsidRPr="00A4305B" w:rsidRDefault="00A4305B" w:rsidP="000F7432">
            <w:pPr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A4305B">
              <w:rPr>
                <w:rFonts w:ascii="Times New Roman" w:hAnsi="Times New Roman"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7673" w:type="dxa"/>
            <w:gridSpan w:val="5"/>
            <w:shd w:val="clear" w:color="auto" w:fill="FFFFFF"/>
          </w:tcPr>
          <w:p w:rsidR="00A4305B" w:rsidRPr="00A4305B" w:rsidRDefault="00A4305B" w:rsidP="000F7432">
            <w:pPr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A4305B">
              <w:rPr>
                <w:rFonts w:ascii="Times New Roman" w:hAnsi="Times New Roman"/>
                <w:i/>
                <w:iCs/>
                <w:sz w:val="18"/>
                <w:szCs w:val="18"/>
              </w:rPr>
              <w:t>KNNR 1 0112-020-052</w:t>
            </w:r>
          </w:p>
          <w:p w:rsidR="00A4305B" w:rsidRPr="00A4305B" w:rsidRDefault="00A4305B" w:rsidP="000F7432">
            <w:pPr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A4305B">
              <w:rPr>
                <w:rFonts w:ascii="Times New Roman" w:hAnsi="Times New Roman"/>
                <w:i/>
                <w:iCs/>
                <w:sz w:val="18"/>
                <w:szCs w:val="18"/>
              </w:rPr>
              <w:t>Roboty pomiarowe przy powierzchniowych robotach ziemnych. Koryta pod nawierzchnie placów postojowych</w:t>
            </w:r>
          </w:p>
          <w:p w:rsidR="00A4305B" w:rsidRPr="00A4305B" w:rsidRDefault="00A4305B" w:rsidP="000F7432">
            <w:pPr>
              <w:rPr>
                <w:rFonts w:ascii="Times New Roman" w:hAnsi="Times New Roman"/>
                <w:sz w:val="16"/>
                <w:szCs w:val="16"/>
              </w:rPr>
            </w:pPr>
            <w:r w:rsidRPr="00A4305B">
              <w:rPr>
                <w:rFonts w:ascii="Times New Roman" w:hAnsi="Times New Roman"/>
                <w:i/>
                <w:iCs/>
                <w:sz w:val="16"/>
                <w:szCs w:val="16"/>
              </w:rPr>
              <w:t>Charakterystyka robót</w:t>
            </w:r>
            <w:r w:rsidRPr="00A4305B">
              <w:rPr>
                <w:rFonts w:ascii="Times New Roman" w:hAnsi="Times New Roman"/>
                <w:sz w:val="16"/>
                <w:szCs w:val="16"/>
              </w:rPr>
              <w:t>: D 01.00.00</w:t>
            </w:r>
          </w:p>
          <w:p w:rsidR="00A4305B" w:rsidRPr="00A4305B" w:rsidRDefault="00A4305B" w:rsidP="000F7432">
            <w:pPr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A4305B">
              <w:rPr>
                <w:rFonts w:ascii="Times New Roman" w:hAnsi="Times New Roman"/>
                <w:i/>
                <w:iCs/>
                <w:sz w:val="16"/>
                <w:szCs w:val="16"/>
              </w:rPr>
              <w:t>krotność= 1,00</w:t>
            </w:r>
          </w:p>
          <w:p w:rsidR="00A4305B" w:rsidRPr="00A4305B" w:rsidRDefault="00A4305B" w:rsidP="000F7432">
            <w:pPr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1261" w:type="dxa"/>
            <w:gridSpan w:val="2"/>
            <w:shd w:val="clear" w:color="auto" w:fill="FFFFFF"/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A4305B">
              <w:rPr>
                <w:rFonts w:ascii="Times New Roman" w:hAnsi="Times New Roman"/>
                <w:i/>
                <w:iCs/>
                <w:sz w:val="18"/>
                <w:szCs w:val="18"/>
              </w:rPr>
              <w:t>0,30 ha</w:t>
            </w:r>
          </w:p>
        </w:tc>
      </w:tr>
      <w:tr w:rsidR="00A4305B" w:rsidRPr="00A4305B" w:rsidTr="000F743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4305B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425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rPr>
                <w:rFonts w:ascii="Times New Roman" w:hAnsi="Times New Roman"/>
                <w:sz w:val="18"/>
                <w:szCs w:val="18"/>
              </w:rPr>
            </w:pPr>
            <w:r w:rsidRPr="00A4305B">
              <w:rPr>
                <w:rFonts w:ascii="Times New Roman" w:hAnsi="Times New Roman"/>
                <w:sz w:val="18"/>
                <w:szCs w:val="18"/>
              </w:rPr>
              <w:t>0,3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4305B">
              <w:rPr>
                <w:rFonts w:ascii="Times New Roman" w:hAnsi="Times New Roman"/>
                <w:sz w:val="18"/>
                <w:szCs w:val="18"/>
              </w:rPr>
              <w:t>0,30</w:t>
            </w:r>
          </w:p>
        </w:tc>
      </w:tr>
      <w:tr w:rsidR="00A4305B" w:rsidRPr="00A4305B" w:rsidTr="000F743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71" w:type="dxa"/>
            <w:bottom w:w="0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:rsidR="00A4305B" w:rsidRPr="00A4305B" w:rsidRDefault="00A4305B" w:rsidP="000F7432">
            <w:pPr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A4305B">
              <w:rPr>
                <w:rFonts w:ascii="Times New Roman" w:hAnsi="Times New Roman"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7673" w:type="dxa"/>
            <w:gridSpan w:val="5"/>
            <w:shd w:val="clear" w:color="auto" w:fill="FFFFFF"/>
          </w:tcPr>
          <w:p w:rsidR="00A4305B" w:rsidRPr="00A4305B" w:rsidRDefault="00A4305B" w:rsidP="000F7432">
            <w:pPr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A4305B">
              <w:rPr>
                <w:rFonts w:ascii="Times New Roman" w:hAnsi="Times New Roman"/>
                <w:i/>
                <w:iCs/>
                <w:sz w:val="18"/>
                <w:szCs w:val="18"/>
              </w:rPr>
              <w:t>KNNR 6 0802-080-050</w:t>
            </w:r>
          </w:p>
          <w:p w:rsidR="00A4305B" w:rsidRPr="00A4305B" w:rsidRDefault="00A4305B" w:rsidP="000F7432">
            <w:pPr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A4305B">
              <w:rPr>
                <w:rFonts w:ascii="Times New Roman" w:hAnsi="Times New Roman"/>
                <w:i/>
                <w:iCs/>
                <w:sz w:val="18"/>
                <w:szCs w:val="18"/>
              </w:rPr>
              <w:t>Mechaniczne rozebranie nawierzchni z płyt betonowych</w:t>
            </w:r>
          </w:p>
          <w:p w:rsidR="00A4305B" w:rsidRPr="00A4305B" w:rsidRDefault="00A4305B" w:rsidP="000F7432">
            <w:pPr>
              <w:rPr>
                <w:rFonts w:ascii="Times New Roman" w:hAnsi="Times New Roman"/>
                <w:sz w:val="16"/>
                <w:szCs w:val="16"/>
              </w:rPr>
            </w:pPr>
            <w:r w:rsidRPr="00A4305B">
              <w:rPr>
                <w:rFonts w:ascii="Times New Roman" w:hAnsi="Times New Roman"/>
                <w:i/>
                <w:iCs/>
                <w:sz w:val="16"/>
                <w:szCs w:val="16"/>
              </w:rPr>
              <w:t>Charakterystyka robót</w:t>
            </w:r>
            <w:r w:rsidRPr="00A4305B">
              <w:rPr>
                <w:rFonts w:ascii="Times New Roman" w:hAnsi="Times New Roman"/>
                <w:sz w:val="16"/>
                <w:szCs w:val="16"/>
              </w:rPr>
              <w:t>: D 01.02.04</w:t>
            </w:r>
          </w:p>
          <w:p w:rsidR="00A4305B" w:rsidRPr="00A4305B" w:rsidRDefault="00A4305B" w:rsidP="000F7432">
            <w:pPr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A4305B">
              <w:rPr>
                <w:rFonts w:ascii="Times New Roman" w:hAnsi="Times New Roman"/>
                <w:i/>
                <w:iCs/>
                <w:sz w:val="16"/>
                <w:szCs w:val="16"/>
              </w:rPr>
              <w:t>krotność= 1,00</w:t>
            </w:r>
          </w:p>
          <w:p w:rsidR="00A4305B" w:rsidRPr="00A4305B" w:rsidRDefault="00A4305B" w:rsidP="000F7432">
            <w:pPr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1261" w:type="dxa"/>
            <w:gridSpan w:val="2"/>
            <w:shd w:val="clear" w:color="auto" w:fill="FFFFFF"/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A4305B">
              <w:rPr>
                <w:rFonts w:ascii="Times New Roman" w:hAnsi="Times New Roman"/>
                <w:i/>
                <w:iCs/>
                <w:sz w:val="18"/>
                <w:szCs w:val="18"/>
              </w:rPr>
              <w:t>128,00 m2</w:t>
            </w:r>
          </w:p>
        </w:tc>
      </w:tr>
      <w:tr w:rsidR="00A4305B" w:rsidRPr="00A4305B" w:rsidTr="000F743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4305B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425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rPr>
                <w:rFonts w:ascii="Times New Roman" w:hAnsi="Times New Roman"/>
                <w:sz w:val="18"/>
                <w:szCs w:val="18"/>
              </w:rPr>
            </w:pPr>
            <w:r w:rsidRPr="00A4305B">
              <w:rPr>
                <w:rFonts w:ascii="Times New Roman" w:hAnsi="Times New Roman"/>
                <w:sz w:val="18"/>
                <w:szCs w:val="18"/>
              </w:rPr>
              <w:t>128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4305B">
              <w:rPr>
                <w:rFonts w:ascii="Times New Roman" w:hAnsi="Times New Roman"/>
                <w:sz w:val="18"/>
                <w:szCs w:val="18"/>
              </w:rPr>
              <w:t>128,00</w:t>
            </w:r>
          </w:p>
        </w:tc>
      </w:tr>
      <w:tr w:rsidR="00A4305B" w:rsidRPr="00A4305B" w:rsidTr="000F7432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305B" w:rsidRPr="00A4305B" w:rsidRDefault="00A4305B" w:rsidP="000F7432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4305B">
              <w:rPr>
                <w:rFonts w:ascii="Times New Roman" w:hAnsi="Times New Roman"/>
                <w:b/>
                <w:bCs/>
                <w:sz w:val="18"/>
                <w:szCs w:val="18"/>
              </w:rPr>
              <w:t>2. ROBOTY ZIEMNE - KORYTOWANIE</w:t>
            </w:r>
          </w:p>
          <w:p w:rsidR="00A4305B" w:rsidRPr="00A4305B" w:rsidRDefault="00A4305B" w:rsidP="000F7432">
            <w:pPr>
              <w:rPr>
                <w:rFonts w:ascii="Times New Roman" w:hAnsi="Times New Roman"/>
                <w:sz w:val="16"/>
                <w:szCs w:val="16"/>
              </w:rPr>
            </w:pPr>
            <w:r w:rsidRPr="00A4305B">
              <w:rPr>
                <w:rFonts w:ascii="Times New Roman" w:hAnsi="Times New Roman"/>
                <w:i/>
                <w:iCs/>
                <w:sz w:val="16"/>
                <w:szCs w:val="16"/>
              </w:rPr>
              <w:t>Charakterystyka robót</w:t>
            </w:r>
            <w:r w:rsidRPr="00A4305B">
              <w:rPr>
                <w:rFonts w:ascii="Times New Roman" w:hAnsi="Times New Roman"/>
                <w:sz w:val="16"/>
                <w:szCs w:val="16"/>
              </w:rPr>
              <w:t xml:space="preserve">: </w:t>
            </w:r>
          </w:p>
          <w:p w:rsidR="00A4305B" w:rsidRPr="00A4305B" w:rsidRDefault="00A4305B" w:rsidP="00A4305B">
            <w:pPr>
              <w:rPr>
                <w:rFonts w:ascii="Times New Roman" w:hAnsi="Times New Roman"/>
                <w:sz w:val="18"/>
                <w:szCs w:val="18"/>
              </w:rPr>
            </w:pPr>
            <w:r w:rsidRPr="00A4305B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Kod CPV: 45111000-8 </w:t>
            </w:r>
          </w:p>
        </w:tc>
      </w:tr>
      <w:tr w:rsidR="00A4305B" w:rsidRPr="00A4305B" w:rsidTr="000F743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71" w:type="dxa"/>
            <w:bottom w:w="0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:rsidR="00A4305B" w:rsidRPr="00A4305B" w:rsidRDefault="00A4305B" w:rsidP="000F7432">
            <w:pPr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A4305B">
              <w:rPr>
                <w:rFonts w:ascii="Times New Roman" w:hAnsi="Times New Roman"/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7673" w:type="dxa"/>
            <w:gridSpan w:val="5"/>
            <w:shd w:val="clear" w:color="auto" w:fill="FFFFFF"/>
          </w:tcPr>
          <w:p w:rsidR="00A4305B" w:rsidRPr="00A4305B" w:rsidRDefault="00A4305B" w:rsidP="000F7432">
            <w:pPr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A4305B">
              <w:rPr>
                <w:rFonts w:ascii="Times New Roman" w:hAnsi="Times New Roman"/>
                <w:i/>
                <w:iCs/>
                <w:sz w:val="18"/>
                <w:szCs w:val="18"/>
              </w:rPr>
              <w:t>KNNR 1 0113-010-050</w:t>
            </w:r>
          </w:p>
          <w:p w:rsidR="00A4305B" w:rsidRPr="00A4305B" w:rsidRDefault="00A4305B" w:rsidP="000F7432">
            <w:pPr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A4305B">
              <w:rPr>
                <w:rFonts w:ascii="Times New Roman" w:hAnsi="Times New Roman"/>
                <w:i/>
                <w:iCs/>
                <w:sz w:val="18"/>
                <w:szCs w:val="18"/>
              </w:rPr>
              <w:t>Usuniecie warstwy ziemi urodzajnej (humusu) za pomocą spycharek. Grubość warstwy do 15 cm</w:t>
            </w:r>
          </w:p>
          <w:p w:rsidR="00A4305B" w:rsidRPr="00A4305B" w:rsidRDefault="00A4305B" w:rsidP="000F7432">
            <w:pPr>
              <w:rPr>
                <w:rFonts w:ascii="Times New Roman" w:hAnsi="Times New Roman"/>
                <w:sz w:val="16"/>
                <w:szCs w:val="16"/>
              </w:rPr>
            </w:pPr>
            <w:r w:rsidRPr="00A4305B">
              <w:rPr>
                <w:rFonts w:ascii="Times New Roman" w:hAnsi="Times New Roman"/>
                <w:i/>
                <w:iCs/>
                <w:sz w:val="16"/>
                <w:szCs w:val="16"/>
              </w:rPr>
              <w:t>Charakterystyka robót</w:t>
            </w:r>
            <w:r w:rsidRPr="00A4305B">
              <w:rPr>
                <w:rFonts w:ascii="Times New Roman" w:hAnsi="Times New Roman"/>
                <w:sz w:val="16"/>
                <w:szCs w:val="16"/>
              </w:rPr>
              <w:t>: D 01.02.02</w:t>
            </w:r>
          </w:p>
          <w:p w:rsidR="00A4305B" w:rsidRPr="00A4305B" w:rsidRDefault="00A4305B" w:rsidP="000F7432">
            <w:pPr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A4305B">
              <w:rPr>
                <w:rFonts w:ascii="Times New Roman" w:hAnsi="Times New Roman"/>
                <w:i/>
                <w:iCs/>
                <w:sz w:val="16"/>
                <w:szCs w:val="16"/>
              </w:rPr>
              <w:t>krotność= 1,00</w:t>
            </w:r>
          </w:p>
          <w:p w:rsidR="00A4305B" w:rsidRPr="00A4305B" w:rsidRDefault="00A4305B" w:rsidP="000F7432">
            <w:pPr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1261" w:type="dxa"/>
            <w:gridSpan w:val="2"/>
            <w:shd w:val="clear" w:color="auto" w:fill="FFFFFF"/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A4305B">
              <w:rPr>
                <w:rFonts w:ascii="Times New Roman" w:hAnsi="Times New Roman"/>
                <w:i/>
                <w:iCs/>
                <w:sz w:val="18"/>
                <w:szCs w:val="18"/>
              </w:rPr>
              <w:t>853,00 m2</w:t>
            </w:r>
          </w:p>
        </w:tc>
      </w:tr>
      <w:tr w:rsidR="00A4305B" w:rsidRPr="00A4305B" w:rsidTr="000F743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4305B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425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rPr>
                <w:rFonts w:ascii="Times New Roman" w:hAnsi="Times New Roman"/>
                <w:sz w:val="18"/>
                <w:szCs w:val="18"/>
              </w:rPr>
            </w:pPr>
            <w:r w:rsidRPr="00A4305B">
              <w:rPr>
                <w:rFonts w:ascii="Times New Roman" w:hAnsi="Times New Roman"/>
                <w:sz w:val="18"/>
                <w:szCs w:val="18"/>
              </w:rPr>
              <w:t>721+132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4305B">
              <w:rPr>
                <w:rFonts w:ascii="Times New Roman" w:hAnsi="Times New Roman"/>
                <w:sz w:val="18"/>
                <w:szCs w:val="18"/>
              </w:rPr>
              <w:t>853,00</w:t>
            </w:r>
          </w:p>
        </w:tc>
      </w:tr>
      <w:tr w:rsidR="00A4305B" w:rsidRPr="00A4305B" w:rsidTr="000F743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71" w:type="dxa"/>
            <w:bottom w:w="0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:rsidR="00A4305B" w:rsidRPr="00A4305B" w:rsidRDefault="00A4305B" w:rsidP="000F7432">
            <w:pPr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A4305B">
              <w:rPr>
                <w:rFonts w:ascii="Times New Roman" w:hAnsi="Times New Roman"/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7673" w:type="dxa"/>
            <w:gridSpan w:val="5"/>
            <w:shd w:val="clear" w:color="auto" w:fill="FFFFFF"/>
          </w:tcPr>
          <w:p w:rsidR="00A4305B" w:rsidRPr="00A4305B" w:rsidRDefault="00A4305B" w:rsidP="000F7432">
            <w:pPr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A4305B">
              <w:rPr>
                <w:rFonts w:ascii="Times New Roman" w:hAnsi="Times New Roman"/>
                <w:i/>
                <w:iCs/>
                <w:sz w:val="18"/>
                <w:szCs w:val="18"/>
              </w:rPr>
              <w:t>KNKRB 06 0101-0101-060</w:t>
            </w:r>
          </w:p>
          <w:p w:rsidR="00A4305B" w:rsidRPr="00A4305B" w:rsidRDefault="00A4305B" w:rsidP="000F7432">
            <w:pPr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A4305B">
              <w:rPr>
                <w:rFonts w:ascii="Times New Roman" w:hAnsi="Times New Roman"/>
                <w:i/>
                <w:iCs/>
                <w:sz w:val="18"/>
                <w:szCs w:val="18"/>
              </w:rPr>
              <w:t>Wykonanie koryta dla nawierzchni</w:t>
            </w:r>
          </w:p>
          <w:p w:rsidR="00A4305B" w:rsidRPr="00A4305B" w:rsidRDefault="00A4305B" w:rsidP="000F7432">
            <w:pPr>
              <w:rPr>
                <w:rFonts w:ascii="Times New Roman" w:hAnsi="Times New Roman"/>
                <w:sz w:val="16"/>
                <w:szCs w:val="16"/>
              </w:rPr>
            </w:pPr>
            <w:r w:rsidRPr="00A4305B">
              <w:rPr>
                <w:rFonts w:ascii="Times New Roman" w:hAnsi="Times New Roman"/>
                <w:i/>
                <w:iCs/>
                <w:sz w:val="16"/>
                <w:szCs w:val="16"/>
              </w:rPr>
              <w:t>Charakterystyka robót</w:t>
            </w:r>
            <w:r w:rsidRPr="00A4305B">
              <w:rPr>
                <w:rFonts w:ascii="Times New Roman" w:hAnsi="Times New Roman"/>
                <w:sz w:val="16"/>
                <w:szCs w:val="16"/>
              </w:rPr>
              <w:t>: D 04.01.01</w:t>
            </w:r>
          </w:p>
          <w:p w:rsidR="00A4305B" w:rsidRPr="00A4305B" w:rsidRDefault="00A4305B" w:rsidP="000F7432">
            <w:pPr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A4305B">
              <w:rPr>
                <w:rFonts w:ascii="Times New Roman" w:hAnsi="Times New Roman"/>
                <w:i/>
                <w:iCs/>
                <w:sz w:val="16"/>
                <w:szCs w:val="16"/>
              </w:rPr>
              <w:t>krotność= 1,00</w:t>
            </w:r>
          </w:p>
          <w:p w:rsidR="00A4305B" w:rsidRPr="00A4305B" w:rsidRDefault="00A4305B" w:rsidP="000F7432">
            <w:pPr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1261" w:type="dxa"/>
            <w:gridSpan w:val="2"/>
            <w:shd w:val="clear" w:color="auto" w:fill="FFFFFF"/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A4305B">
              <w:rPr>
                <w:rFonts w:ascii="Times New Roman" w:hAnsi="Times New Roman"/>
                <w:i/>
                <w:iCs/>
                <w:sz w:val="18"/>
                <w:szCs w:val="18"/>
              </w:rPr>
              <w:t>311,75 m3</w:t>
            </w:r>
          </w:p>
        </w:tc>
      </w:tr>
      <w:tr w:rsidR="00A4305B" w:rsidRPr="00A4305B" w:rsidTr="000F743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4305B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425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rPr>
                <w:rFonts w:ascii="Times New Roman" w:hAnsi="Times New Roman"/>
                <w:sz w:val="18"/>
                <w:szCs w:val="18"/>
              </w:rPr>
            </w:pPr>
            <w:r w:rsidRPr="00A4305B">
              <w:rPr>
                <w:rFonts w:ascii="Times New Roman" w:hAnsi="Times New Roman"/>
                <w:sz w:val="18"/>
                <w:szCs w:val="18"/>
              </w:rPr>
              <w:t>Nawierzchnia drogi i placu nawrotowego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4305B" w:rsidRPr="00A4305B" w:rsidTr="000F743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4305B"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425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rPr>
                <w:rFonts w:ascii="Times New Roman" w:hAnsi="Times New Roman"/>
                <w:sz w:val="18"/>
                <w:szCs w:val="18"/>
              </w:rPr>
            </w:pPr>
            <w:r w:rsidRPr="00A4305B">
              <w:rPr>
                <w:rFonts w:ascii="Times New Roman" w:hAnsi="Times New Roman"/>
                <w:sz w:val="18"/>
                <w:szCs w:val="18"/>
              </w:rPr>
              <w:t>721*0,35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4305B">
              <w:rPr>
                <w:rFonts w:ascii="Times New Roman" w:hAnsi="Times New Roman"/>
                <w:sz w:val="18"/>
                <w:szCs w:val="18"/>
              </w:rPr>
              <w:t>252,35</w:t>
            </w:r>
          </w:p>
        </w:tc>
      </w:tr>
      <w:tr w:rsidR="00A4305B" w:rsidRPr="00A4305B" w:rsidTr="000F743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4305B">
              <w:rPr>
                <w:rFonts w:ascii="Times New Roman" w:hAnsi="Times New Roman"/>
                <w:sz w:val="18"/>
                <w:szCs w:val="18"/>
              </w:rPr>
              <w:t>3.</w:t>
            </w:r>
          </w:p>
        </w:tc>
        <w:tc>
          <w:tcPr>
            <w:tcW w:w="425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rPr>
                <w:rFonts w:ascii="Times New Roman" w:hAnsi="Times New Roman"/>
                <w:sz w:val="18"/>
                <w:szCs w:val="18"/>
              </w:rPr>
            </w:pPr>
            <w:r w:rsidRPr="00A4305B">
              <w:rPr>
                <w:rFonts w:ascii="Times New Roman" w:hAnsi="Times New Roman"/>
                <w:sz w:val="18"/>
                <w:szCs w:val="18"/>
              </w:rPr>
              <w:t>Nawierzchnia miejsc parkingowych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4305B" w:rsidRPr="00A4305B" w:rsidTr="000F743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4305B">
              <w:rPr>
                <w:rFonts w:ascii="Times New Roman" w:hAnsi="Times New Roman"/>
                <w:sz w:val="18"/>
                <w:szCs w:val="18"/>
              </w:rPr>
              <w:t>4.</w:t>
            </w:r>
          </w:p>
        </w:tc>
        <w:tc>
          <w:tcPr>
            <w:tcW w:w="425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rPr>
                <w:rFonts w:ascii="Times New Roman" w:hAnsi="Times New Roman"/>
                <w:sz w:val="18"/>
                <w:szCs w:val="18"/>
              </w:rPr>
            </w:pPr>
            <w:r w:rsidRPr="00A4305B">
              <w:rPr>
                <w:rFonts w:ascii="Times New Roman" w:hAnsi="Times New Roman"/>
                <w:sz w:val="18"/>
                <w:szCs w:val="18"/>
              </w:rPr>
              <w:t>132*0,35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4305B">
              <w:rPr>
                <w:rFonts w:ascii="Times New Roman" w:hAnsi="Times New Roman"/>
                <w:sz w:val="18"/>
                <w:szCs w:val="18"/>
              </w:rPr>
              <w:t>46,20</w:t>
            </w:r>
          </w:p>
        </w:tc>
      </w:tr>
      <w:tr w:rsidR="00A4305B" w:rsidRPr="00A4305B" w:rsidTr="000F743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4305B">
              <w:rPr>
                <w:rFonts w:ascii="Times New Roman" w:hAnsi="Times New Roman"/>
                <w:sz w:val="18"/>
                <w:szCs w:val="18"/>
              </w:rPr>
              <w:t>5.</w:t>
            </w:r>
          </w:p>
        </w:tc>
        <w:tc>
          <w:tcPr>
            <w:tcW w:w="425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rPr>
                <w:rFonts w:ascii="Times New Roman" w:hAnsi="Times New Roman"/>
                <w:sz w:val="18"/>
                <w:szCs w:val="18"/>
              </w:rPr>
            </w:pPr>
            <w:r w:rsidRPr="00A4305B">
              <w:rPr>
                <w:rFonts w:ascii="Times New Roman" w:hAnsi="Times New Roman"/>
                <w:sz w:val="18"/>
                <w:szCs w:val="18"/>
              </w:rPr>
              <w:t>Nawierzchnia chodnika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4305B" w:rsidRPr="00A4305B" w:rsidTr="000F743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4305B">
              <w:rPr>
                <w:rFonts w:ascii="Times New Roman" w:hAnsi="Times New Roman"/>
                <w:sz w:val="18"/>
                <w:szCs w:val="18"/>
              </w:rPr>
              <w:t>6.</w:t>
            </w:r>
          </w:p>
        </w:tc>
        <w:tc>
          <w:tcPr>
            <w:tcW w:w="425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rPr>
                <w:rFonts w:ascii="Times New Roman" w:hAnsi="Times New Roman"/>
                <w:sz w:val="18"/>
                <w:szCs w:val="18"/>
              </w:rPr>
            </w:pPr>
            <w:r w:rsidRPr="00A4305B">
              <w:rPr>
                <w:rFonts w:ascii="Times New Roman" w:hAnsi="Times New Roman"/>
                <w:sz w:val="18"/>
                <w:szCs w:val="18"/>
              </w:rPr>
              <w:t>132*0,10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4305B">
              <w:rPr>
                <w:rFonts w:ascii="Times New Roman" w:hAnsi="Times New Roman"/>
                <w:sz w:val="18"/>
                <w:szCs w:val="18"/>
              </w:rPr>
              <w:t>13,20</w:t>
            </w:r>
          </w:p>
        </w:tc>
      </w:tr>
      <w:tr w:rsidR="00A4305B" w:rsidRPr="00A4305B" w:rsidTr="000F7432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305B" w:rsidRPr="00A4305B" w:rsidRDefault="00A4305B" w:rsidP="000F7432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4305B">
              <w:rPr>
                <w:rFonts w:ascii="Times New Roman" w:hAnsi="Times New Roman"/>
                <w:b/>
                <w:bCs/>
                <w:sz w:val="18"/>
                <w:szCs w:val="18"/>
              </w:rPr>
              <w:t>3. KRAWĘŻNIKI I OBRZEŻA</w:t>
            </w:r>
          </w:p>
          <w:p w:rsidR="00A4305B" w:rsidRPr="00A4305B" w:rsidRDefault="00A4305B" w:rsidP="000F7432">
            <w:pPr>
              <w:rPr>
                <w:rFonts w:ascii="Times New Roman" w:hAnsi="Times New Roman"/>
                <w:sz w:val="16"/>
                <w:szCs w:val="16"/>
              </w:rPr>
            </w:pPr>
            <w:r w:rsidRPr="00A4305B">
              <w:rPr>
                <w:rFonts w:ascii="Times New Roman" w:hAnsi="Times New Roman"/>
                <w:i/>
                <w:iCs/>
                <w:sz w:val="16"/>
                <w:szCs w:val="16"/>
              </w:rPr>
              <w:t>Charakterystyka robót</w:t>
            </w:r>
            <w:r w:rsidRPr="00A4305B">
              <w:rPr>
                <w:rFonts w:ascii="Times New Roman" w:hAnsi="Times New Roman"/>
                <w:sz w:val="16"/>
                <w:szCs w:val="16"/>
              </w:rPr>
              <w:t xml:space="preserve">: </w:t>
            </w:r>
          </w:p>
          <w:p w:rsidR="00A4305B" w:rsidRPr="00A4305B" w:rsidRDefault="00A4305B" w:rsidP="00A4305B">
            <w:pPr>
              <w:rPr>
                <w:rFonts w:ascii="Times New Roman" w:hAnsi="Times New Roman"/>
                <w:sz w:val="18"/>
                <w:szCs w:val="18"/>
              </w:rPr>
            </w:pPr>
            <w:r w:rsidRPr="00A4305B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Kod CPV: 45233120-6 </w:t>
            </w:r>
          </w:p>
        </w:tc>
      </w:tr>
      <w:tr w:rsidR="00A4305B" w:rsidRPr="00A4305B" w:rsidTr="000F743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71" w:type="dxa"/>
            <w:bottom w:w="0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:rsidR="00A4305B" w:rsidRPr="00A4305B" w:rsidRDefault="00A4305B" w:rsidP="000F7432">
            <w:pPr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A4305B">
              <w:rPr>
                <w:rFonts w:ascii="Times New Roman" w:hAnsi="Times New Roman"/>
                <w:i/>
                <w:iCs/>
                <w:sz w:val="18"/>
                <w:szCs w:val="18"/>
              </w:rPr>
              <w:t>5</w:t>
            </w:r>
          </w:p>
        </w:tc>
        <w:tc>
          <w:tcPr>
            <w:tcW w:w="7673" w:type="dxa"/>
            <w:gridSpan w:val="5"/>
            <w:shd w:val="clear" w:color="auto" w:fill="FFFFFF"/>
          </w:tcPr>
          <w:p w:rsidR="00A4305B" w:rsidRPr="00A4305B" w:rsidRDefault="00A4305B" w:rsidP="000F7432">
            <w:pPr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A4305B">
              <w:rPr>
                <w:rFonts w:ascii="Times New Roman" w:hAnsi="Times New Roman"/>
                <w:i/>
                <w:iCs/>
                <w:sz w:val="18"/>
                <w:szCs w:val="18"/>
              </w:rPr>
              <w:t>KNNR 6 0403-030-040</w:t>
            </w:r>
          </w:p>
          <w:p w:rsidR="00A4305B" w:rsidRPr="00A4305B" w:rsidRDefault="00A4305B" w:rsidP="000F7432">
            <w:pPr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A4305B">
              <w:rPr>
                <w:rFonts w:ascii="Times New Roman" w:hAnsi="Times New Roman"/>
                <w:i/>
                <w:iCs/>
                <w:sz w:val="18"/>
                <w:szCs w:val="18"/>
              </w:rPr>
              <w:t>Krawężniki betonowe wystające o wymiarach 15x30 cm,wraz z wykonaniem ław betonowych,na podsypce cementowo-piaskowej</w:t>
            </w:r>
          </w:p>
          <w:p w:rsidR="00A4305B" w:rsidRPr="00A4305B" w:rsidRDefault="00A4305B" w:rsidP="000F7432">
            <w:pPr>
              <w:rPr>
                <w:rFonts w:ascii="Times New Roman" w:hAnsi="Times New Roman"/>
                <w:sz w:val="16"/>
                <w:szCs w:val="16"/>
              </w:rPr>
            </w:pPr>
            <w:r w:rsidRPr="00A4305B">
              <w:rPr>
                <w:rFonts w:ascii="Times New Roman" w:hAnsi="Times New Roman"/>
                <w:i/>
                <w:iCs/>
                <w:sz w:val="16"/>
                <w:szCs w:val="16"/>
              </w:rPr>
              <w:t>Charakterystyka robót</w:t>
            </w:r>
            <w:r w:rsidRPr="00A4305B">
              <w:rPr>
                <w:rFonts w:ascii="Times New Roman" w:hAnsi="Times New Roman"/>
                <w:sz w:val="16"/>
                <w:szCs w:val="16"/>
              </w:rPr>
              <w:t>: D 08.01.01b</w:t>
            </w:r>
          </w:p>
          <w:p w:rsidR="00A4305B" w:rsidRPr="00A4305B" w:rsidRDefault="00A4305B" w:rsidP="000F7432">
            <w:pPr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A4305B">
              <w:rPr>
                <w:rFonts w:ascii="Times New Roman" w:hAnsi="Times New Roman"/>
                <w:i/>
                <w:iCs/>
                <w:sz w:val="16"/>
                <w:szCs w:val="16"/>
              </w:rPr>
              <w:t>krotność= 1,00</w:t>
            </w:r>
          </w:p>
          <w:p w:rsidR="00A4305B" w:rsidRPr="00A4305B" w:rsidRDefault="00A4305B" w:rsidP="000F7432">
            <w:pPr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1261" w:type="dxa"/>
            <w:gridSpan w:val="2"/>
            <w:shd w:val="clear" w:color="auto" w:fill="FFFFFF"/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A4305B">
              <w:rPr>
                <w:rFonts w:ascii="Times New Roman" w:hAnsi="Times New Roman"/>
                <w:i/>
                <w:iCs/>
                <w:sz w:val="18"/>
                <w:szCs w:val="18"/>
              </w:rPr>
              <w:t>159,50 m</w:t>
            </w:r>
          </w:p>
        </w:tc>
      </w:tr>
      <w:tr w:rsidR="00A4305B" w:rsidRPr="00A4305B" w:rsidTr="000F743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4305B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425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rPr>
                <w:rFonts w:ascii="Times New Roman" w:hAnsi="Times New Roman"/>
                <w:sz w:val="18"/>
                <w:szCs w:val="18"/>
              </w:rPr>
            </w:pPr>
            <w:r w:rsidRPr="00A4305B">
              <w:rPr>
                <w:rFonts w:ascii="Times New Roman" w:hAnsi="Times New Roman"/>
                <w:sz w:val="18"/>
                <w:szCs w:val="18"/>
              </w:rPr>
              <w:t>32+5+30,5+30+37,5+14+6,5+4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4305B">
              <w:rPr>
                <w:rFonts w:ascii="Times New Roman" w:hAnsi="Times New Roman"/>
                <w:sz w:val="18"/>
                <w:szCs w:val="18"/>
              </w:rPr>
              <w:t>159,50</w:t>
            </w:r>
          </w:p>
        </w:tc>
      </w:tr>
      <w:tr w:rsidR="00A4305B" w:rsidRPr="00A4305B" w:rsidTr="000F743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71" w:type="dxa"/>
            <w:bottom w:w="0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:rsidR="00A4305B" w:rsidRPr="00A4305B" w:rsidRDefault="00A4305B" w:rsidP="000F7432">
            <w:pPr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A4305B">
              <w:rPr>
                <w:rFonts w:ascii="Times New Roman" w:hAnsi="Times New Roman"/>
                <w:i/>
                <w:iCs/>
                <w:sz w:val="18"/>
                <w:szCs w:val="18"/>
              </w:rPr>
              <w:t>6</w:t>
            </w:r>
          </w:p>
        </w:tc>
        <w:tc>
          <w:tcPr>
            <w:tcW w:w="7673" w:type="dxa"/>
            <w:gridSpan w:val="5"/>
            <w:shd w:val="clear" w:color="auto" w:fill="FFFFFF"/>
          </w:tcPr>
          <w:p w:rsidR="00A4305B" w:rsidRPr="00A4305B" w:rsidRDefault="00A4305B" w:rsidP="000F7432">
            <w:pPr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A4305B">
              <w:rPr>
                <w:rFonts w:ascii="Times New Roman" w:hAnsi="Times New Roman"/>
                <w:i/>
                <w:iCs/>
                <w:sz w:val="18"/>
                <w:szCs w:val="18"/>
              </w:rPr>
              <w:t>KNNR 6 0403-030-040</w:t>
            </w:r>
          </w:p>
          <w:p w:rsidR="00A4305B" w:rsidRPr="00A4305B" w:rsidRDefault="00A4305B" w:rsidP="000F7432">
            <w:pPr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A4305B">
              <w:rPr>
                <w:rFonts w:ascii="Times New Roman" w:hAnsi="Times New Roman"/>
                <w:i/>
                <w:iCs/>
                <w:sz w:val="18"/>
                <w:szCs w:val="18"/>
              </w:rPr>
              <w:t>Krawężniki betonowe zaniżone o wymiarach 15x30 cm,wraz z wykonaniem ław betonowych,na podsypce cementowo-piaskowej</w:t>
            </w:r>
          </w:p>
          <w:p w:rsidR="00A4305B" w:rsidRPr="00A4305B" w:rsidRDefault="00A4305B" w:rsidP="000F7432">
            <w:pPr>
              <w:rPr>
                <w:rFonts w:ascii="Times New Roman" w:hAnsi="Times New Roman"/>
                <w:sz w:val="16"/>
                <w:szCs w:val="16"/>
              </w:rPr>
            </w:pPr>
            <w:r w:rsidRPr="00A4305B">
              <w:rPr>
                <w:rFonts w:ascii="Times New Roman" w:hAnsi="Times New Roman"/>
                <w:i/>
                <w:iCs/>
                <w:sz w:val="16"/>
                <w:szCs w:val="16"/>
              </w:rPr>
              <w:t>Charakterystyka robót</w:t>
            </w:r>
            <w:r w:rsidRPr="00A4305B">
              <w:rPr>
                <w:rFonts w:ascii="Times New Roman" w:hAnsi="Times New Roman"/>
                <w:sz w:val="16"/>
                <w:szCs w:val="16"/>
              </w:rPr>
              <w:t>: D 08.01.01b</w:t>
            </w:r>
          </w:p>
          <w:p w:rsidR="00A4305B" w:rsidRPr="00A4305B" w:rsidRDefault="00A4305B" w:rsidP="000F7432">
            <w:pPr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A4305B">
              <w:rPr>
                <w:rFonts w:ascii="Times New Roman" w:hAnsi="Times New Roman"/>
                <w:i/>
                <w:iCs/>
                <w:sz w:val="16"/>
                <w:szCs w:val="16"/>
              </w:rPr>
              <w:t>krotność= 1,00</w:t>
            </w:r>
          </w:p>
          <w:p w:rsidR="00A4305B" w:rsidRPr="00A4305B" w:rsidRDefault="00A4305B" w:rsidP="000F7432">
            <w:pPr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1261" w:type="dxa"/>
            <w:gridSpan w:val="2"/>
            <w:shd w:val="clear" w:color="auto" w:fill="FFFFFF"/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A4305B">
              <w:rPr>
                <w:rFonts w:ascii="Times New Roman" w:hAnsi="Times New Roman"/>
                <w:i/>
                <w:iCs/>
                <w:sz w:val="18"/>
                <w:szCs w:val="18"/>
              </w:rPr>
              <w:t>35,50 m</w:t>
            </w:r>
          </w:p>
        </w:tc>
      </w:tr>
      <w:tr w:rsidR="00A4305B" w:rsidRPr="00A4305B" w:rsidTr="000F743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4305B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425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rPr>
                <w:rFonts w:ascii="Times New Roman" w:hAnsi="Times New Roman"/>
                <w:sz w:val="18"/>
                <w:szCs w:val="18"/>
              </w:rPr>
            </w:pPr>
            <w:r w:rsidRPr="00A4305B">
              <w:rPr>
                <w:rFonts w:ascii="Times New Roman" w:hAnsi="Times New Roman"/>
                <w:sz w:val="18"/>
                <w:szCs w:val="18"/>
              </w:rPr>
              <w:t>30,5+5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4305B">
              <w:rPr>
                <w:rFonts w:ascii="Times New Roman" w:hAnsi="Times New Roman"/>
                <w:sz w:val="18"/>
                <w:szCs w:val="18"/>
              </w:rPr>
              <w:t>35,50</w:t>
            </w:r>
          </w:p>
        </w:tc>
      </w:tr>
      <w:tr w:rsidR="00A4305B" w:rsidRPr="00A4305B" w:rsidTr="000F743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71" w:type="dxa"/>
            <w:bottom w:w="0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:rsidR="00A4305B" w:rsidRPr="00A4305B" w:rsidRDefault="00A4305B" w:rsidP="000F7432">
            <w:pPr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A4305B">
              <w:rPr>
                <w:rFonts w:ascii="Times New Roman" w:hAnsi="Times New Roman"/>
                <w:i/>
                <w:iCs/>
                <w:sz w:val="18"/>
                <w:szCs w:val="18"/>
              </w:rPr>
              <w:t>7</w:t>
            </w:r>
          </w:p>
        </w:tc>
        <w:tc>
          <w:tcPr>
            <w:tcW w:w="7673" w:type="dxa"/>
            <w:gridSpan w:val="5"/>
            <w:shd w:val="clear" w:color="auto" w:fill="FFFFFF"/>
          </w:tcPr>
          <w:p w:rsidR="00A4305B" w:rsidRPr="00A4305B" w:rsidRDefault="00A4305B" w:rsidP="000F7432">
            <w:pPr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A4305B">
              <w:rPr>
                <w:rFonts w:ascii="Times New Roman" w:hAnsi="Times New Roman"/>
                <w:i/>
                <w:iCs/>
                <w:sz w:val="18"/>
                <w:szCs w:val="18"/>
              </w:rPr>
              <w:t>KNNR 6 0404-010-040</w:t>
            </w:r>
          </w:p>
          <w:p w:rsidR="00A4305B" w:rsidRPr="00A4305B" w:rsidRDefault="00A4305B" w:rsidP="000F7432">
            <w:pPr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A4305B">
              <w:rPr>
                <w:rFonts w:ascii="Times New Roman" w:hAnsi="Times New Roman"/>
                <w:i/>
                <w:iCs/>
                <w:sz w:val="18"/>
                <w:szCs w:val="18"/>
              </w:rPr>
              <w:t>Obrzeża betonowe o wymiarach 20x6 cm,na podsypce piaskowej spoiny wypełniane zaprawą cementową</w:t>
            </w:r>
          </w:p>
          <w:p w:rsidR="00A4305B" w:rsidRPr="00A4305B" w:rsidRDefault="00A4305B" w:rsidP="000F7432">
            <w:pPr>
              <w:rPr>
                <w:rFonts w:ascii="Times New Roman" w:hAnsi="Times New Roman"/>
                <w:sz w:val="16"/>
                <w:szCs w:val="16"/>
              </w:rPr>
            </w:pPr>
            <w:r w:rsidRPr="00A4305B">
              <w:rPr>
                <w:rFonts w:ascii="Times New Roman" w:hAnsi="Times New Roman"/>
                <w:i/>
                <w:iCs/>
                <w:sz w:val="16"/>
                <w:szCs w:val="16"/>
              </w:rPr>
              <w:t>Charakterystyka robót</w:t>
            </w:r>
            <w:r w:rsidRPr="00A4305B">
              <w:rPr>
                <w:rFonts w:ascii="Times New Roman" w:hAnsi="Times New Roman"/>
                <w:sz w:val="16"/>
                <w:szCs w:val="16"/>
              </w:rPr>
              <w:t>: D 08.03.01</w:t>
            </w:r>
          </w:p>
          <w:p w:rsidR="00A4305B" w:rsidRPr="00A4305B" w:rsidRDefault="00A4305B" w:rsidP="000F7432">
            <w:pPr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A4305B">
              <w:rPr>
                <w:rFonts w:ascii="Times New Roman" w:hAnsi="Times New Roman"/>
                <w:i/>
                <w:iCs/>
                <w:sz w:val="16"/>
                <w:szCs w:val="16"/>
              </w:rPr>
              <w:t>krotność= 1,00</w:t>
            </w:r>
          </w:p>
          <w:p w:rsidR="00A4305B" w:rsidRPr="00A4305B" w:rsidRDefault="00A4305B" w:rsidP="000F7432">
            <w:pPr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1261" w:type="dxa"/>
            <w:gridSpan w:val="2"/>
            <w:shd w:val="clear" w:color="auto" w:fill="FFFFFF"/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A4305B">
              <w:rPr>
                <w:rFonts w:ascii="Times New Roman" w:hAnsi="Times New Roman"/>
                <w:i/>
                <w:iCs/>
                <w:sz w:val="18"/>
                <w:szCs w:val="18"/>
              </w:rPr>
              <w:t>77,00 m</w:t>
            </w:r>
          </w:p>
        </w:tc>
      </w:tr>
      <w:tr w:rsidR="00A4305B" w:rsidRPr="00A4305B" w:rsidTr="000F743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4305B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425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rPr>
                <w:rFonts w:ascii="Times New Roman" w:hAnsi="Times New Roman"/>
                <w:sz w:val="18"/>
                <w:szCs w:val="18"/>
              </w:rPr>
            </w:pPr>
            <w:r w:rsidRPr="00A4305B">
              <w:rPr>
                <w:rFonts w:ascii="Times New Roman" w:hAnsi="Times New Roman"/>
                <w:sz w:val="18"/>
                <w:szCs w:val="18"/>
              </w:rPr>
              <w:t>14,5+2+2,5+2+6+9+5,5+2,5+31+2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4305B">
              <w:rPr>
                <w:rFonts w:ascii="Times New Roman" w:hAnsi="Times New Roman"/>
                <w:sz w:val="18"/>
                <w:szCs w:val="18"/>
              </w:rPr>
              <w:t>77,00</w:t>
            </w:r>
          </w:p>
        </w:tc>
      </w:tr>
      <w:tr w:rsidR="00A4305B" w:rsidRPr="00A4305B" w:rsidTr="000F7432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305B" w:rsidRPr="00A4305B" w:rsidRDefault="00A4305B" w:rsidP="000F7432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4305B">
              <w:rPr>
                <w:rFonts w:ascii="Times New Roman" w:hAnsi="Times New Roman"/>
                <w:b/>
                <w:bCs/>
                <w:sz w:val="18"/>
                <w:szCs w:val="18"/>
              </w:rPr>
              <w:t>4. PODBUDOWA - NAWIERZCHNIA CHODNIKA</w:t>
            </w:r>
          </w:p>
          <w:p w:rsidR="00A4305B" w:rsidRPr="00A4305B" w:rsidRDefault="00A4305B" w:rsidP="000F7432">
            <w:pPr>
              <w:rPr>
                <w:rFonts w:ascii="Times New Roman" w:hAnsi="Times New Roman"/>
                <w:sz w:val="16"/>
                <w:szCs w:val="16"/>
              </w:rPr>
            </w:pPr>
            <w:r w:rsidRPr="00A4305B">
              <w:rPr>
                <w:rFonts w:ascii="Times New Roman" w:hAnsi="Times New Roman"/>
                <w:i/>
                <w:iCs/>
                <w:sz w:val="16"/>
                <w:szCs w:val="16"/>
              </w:rPr>
              <w:t>Charakterystyka robót</w:t>
            </w:r>
            <w:r w:rsidRPr="00A4305B">
              <w:rPr>
                <w:rFonts w:ascii="Times New Roman" w:hAnsi="Times New Roman"/>
                <w:sz w:val="16"/>
                <w:szCs w:val="16"/>
              </w:rPr>
              <w:t xml:space="preserve">: </w:t>
            </w:r>
          </w:p>
          <w:p w:rsidR="00A4305B" w:rsidRPr="00A4305B" w:rsidRDefault="00A4305B" w:rsidP="00A4305B">
            <w:pPr>
              <w:rPr>
                <w:rFonts w:ascii="Times New Roman" w:hAnsi="Times New Roman"/>
                <w:sz w:val="18"/>
                <w:szCs w:val="18"/>
              </w:rPr>
            </w:pPr>
            <w:r w:rsidRPr="00A4305B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Kod CPV: 45112730-1 </w:t>
            </w:r>
          </w:p>
        </w:tc>
      </w:tr>
      <w:tr w:rsidR="00A4305B" w:rsidRPr="00A4305B" w:rsidTr="000F743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71" w:type="dxa"/>
            <w:bottom w:w="0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:rsidR="00A4305B" w:rsidRPr="00A4305B" w:rsidRDefault="00A4305B" w:rsidP="000F7432">
            <w:pPr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A4305B">
              <w:rPr>
                <w:rFonts w:ascii="Times New Roman" w:hAnsi="Times New Roman"/>
                <w:i/>
                <w:iCs/>
                <w:sz w:val="18"/>
                <w:szCs w:val="18"/>
              </w:rPr>
              <w:lastRenderedPageBreak/>
              <w:t>8</w:t>
            </w:r>
          </w:p>
        </w:tc>
        <w:tc>
          <w:tcPr>
            <w:tcW w:w="7673" w:type="dxa"/>
            <w:gridSpan w:val="5"/>
            <w:shd w:val="clear" w:color="auto" w:fill="FFFFFF"/>
          </w:tcPr>
          <w:p w:rsidR="00A4305B" w:rsidRPr="00A4305B" w:rsidRDefault="00A4305B" w:rsidP="000F7432">
            <w:pPr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A4305B">
              <w:rPr>
                <w:rFonts w:ascii="Times New Roman" w:hAnsi="Times New Roman"/>
                <w:i/>
                <w:iCs/>
                <w:sz w:val="18"/>
                <w:szCs w:val="18"/>
              </w:rPr>
              <w:t>KNNR 6 0103-030-050</w:t>
            </w:r>
          </w:p>
          <w:p w:rsidR="00A4305B" w:rsidRPr="00A4305B" w:rsidRDefault="00A4305B" w:rsidP="000F7432">
            <w:pPr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A4305B">
              <w:rPr>
                <w:rFonts w:ascii="Times New Roman" w:hAnsi="Times New Roman"/>
                <w:i/>
                <w:iCs/>
                <w:sz w:val="18"/>
                <w:szCs w:val="18"/>
              </w:rPr>
              <w:t>Profilowanie i zagęszczanie podłoża pod warstwy konstrukcyjne nawierzchni,wykonywane mechanicznie,przy użyciu walca wibracyjnego w gruntach kategorii II-VI</w:t>
            </w:r>
          </w:p>
          <w:p w:rsidR="00A4305B" w:rsidRPr="00A4305B" w:rsidRDefault="00A4305B" w:rsidP="000F7432">
            <w:pPr>
              <w:rPr>
                <w:rFonts w:ascii="Times New Roman" w:hAnsi="Times New Roman"/>
                <w:sz w:val="16"/>
                <w:szCs w:val="16"/>
              </w:rPr>
            </w:pPr>
            <w:r w:rsidRPr="00A4305B">
              <w:rPr>
                <w:rFonts w:ascii="Times New Roman" w:hAnsi="Times New Roman"/>
                <w:i/>
                <w:iCs/>
                <w:sz w:val="16"/>
                <w:szCs w:val="16"/>
              </w:rPr>
              <w:t>Charakterystyka robót</w:t>
            </w:r>
            <w:r w:rsidRPr="00A4305B">
              <w:rPr>
                <w:rFonts w:ascii="Times New Roman" w:hAnsi="Times New Roman"/>
                <w:sz w:val="16"/>
                <w:szCs w:val="16"/>
              </w:rPr>
              <w:t>: D 04.01.01</w:t>
            </w:r>
          </w:p>
          <w:p w:rsidR="00A4305B" w:rsidRPr="00A4305B" w:rsidRDefault="00A4305B" w:rsidP="000F7432">
            <w:pPr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A4305B">
              <w:rPr>
                <w:rFonts w:ascii="Times New Roman" w:hAnsi="Times New Roman"/>
                <w:i/>
                <w:iCs/>
                <w:sz w:val="16"/>
                <w:szCs w:val="16"/>
              </w:rPr>
              <w:t>krotność= 1,00</w:t>
            </w:r>
          </w:p>
          <w:p w:rsidR="00A4305B" w:rsidRPr="00A4305B" w:rsidRDefault="00A4305B" w:rsidP="000F7432">
            <w:pPr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1261" w:type="dxa"/>
            <w:gridSpan w:val="2"/>
            <w:shd w:val="clear" w:color="auto" w:fill="FFFFFF"/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A4305B">
              <w:rPr>
                <w:rFonts w:ascii="Times New Roman" w:hAnsi="Times New Roman"/>
                <w:i/>
                <w:iCs/>
                <w:sz w:val="18"/>
                <w:szCs w:val="18"/>
              </w:rPr>
              <w:t>129,00 m2</w:t>
            </w:r>
          </w:p>
        </w:tc>
      </w:tr>
      <w:tr w:rsidR="00A4305B" w:rsidRPr="00A4305B" w:rsidTr="000F743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4305B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425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rPr>
                <w:rFonts w:ascii="Times New Roman" w:hAnsi="Times New Roman"/>
                <w:sz w:val="18"/>
                <w:szCs w:val="18"/>
              </w:rPr>
            </w:pPr>
            <w:r w:rsidRPr="00A4305B">
              <w:rPr>
                <w:rFonts w:ascii="Times New Roman" w:hAnsi="Times New Roman"/>
                <w:sz w:val="18"/>
                <w:szCs w:val="18"/>
              </w:rPr>
              <w:t>129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4305B">
              <w:rPr>
                <w:rFonts w:ascii="Times New Roman" w:hAnsi="Times New Roman"/>
                <w:sz w:val="18"/>
                <w:szCs w:val="18"/>
              </w:rPr>
              <w:t>129,00</w:t>
            </w:r>
          </w:p>
        </w:tc>
      </w:tr>
      <w:tr w:rsidR="00A4305B" w:rsidRPr="00A4305B" w:rsidTr="000F743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71" w:type="dxa"/>
            <w:bottom w:w="0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:rsidR="00A4305B" w:rsidRPr="00A4305B" w:rsidRDefault="00A4305B" w:rsidP="000F7432">
            <w:pPr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A4305B">
              <w:rPr>
                <w:rFonts w:ascii="Times New Roman" w:hAnsi="Times New Roman"/>
                <w:i/>
                <w:iCs/>
                <w:sz w:val="18"/>
                <w:szCs w:val="18"/>
              </w:rPr>
              <w:t>9</w:t>
            </w:r>
          </w:p>
        </w:tc>
        <w:tc>
          <w:tcPr>
            <w:tcW w:w="7673" w:type="dxa"/>
            <w:gridSpan w:val="5"/>
            <w:shd w:val="clear" w:color="auto" w:fill="FFFFFF"/>
          </w:tcPr>
          <w:p w:rsidR="00A4305B" w:rsidRPr="00A4305B" w:rsidRDefault="00A4305B" w:rsidP="000F7432">
            <w:pPr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A4305B">
              <w:rPr>
                <w:rFonts w:ascii="Times New Roman" w:hAnsi="Times New Roman"/>
                <w:i/>
                <w:iCs/>
                <w:sz w:val="18"/>
                <w:szCs w:val="18"/>
              </w:rPr>
              <w:t>KNNR 6 0109-010-050</w:t>
            </w:r>
          </w:p>
          <w:p w:rsidR="00A4305B" w:rsidRPr="00A4305B" w:rsidRDefault="00A4305B" w:rsidP="000F7432">
            <w:pPr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A4305B">
              <w:rPr>
                <w:rFonts w:ascii="Times New Roman" w:hAnsi="Times New Roman"/>
                <w:i/>
                <w:iCs/>
                <w:sz w:val="18"/>
                <w:szCs w:val="18"/>
              </w:rPr>
              <w:t>Podbudowa zasadnicza z piasku stabilizowanego cementem o Rm=2,5MPa, pielęgnacja podbudowy piaskiem i wodą,grubość warstwy po zagęszczeniu 15 cm</w:t>
            </w:r>
          </w:p>
          <w:p w:rsidR="00A4305B" w:rsidRPr="00A4305B" w:rsidRDefault="00A4305B" w:rsidP="000F7432">
            <w:pPr>
              <w:rPr>
                <w:rFonts w:ascii="Times New Roman" w:hAnsi="Times New Roman"/>
                <w:sz w:val="16"/>
                <w:szCs w:val="16"/>
              </w:rPr>
            </w:pPr>
            <w:r w:rsidRPr="00A4305B">
              <w:rPr>
                <w:rFonts w:ascii="Times New Roman" w:hAnsi="Times New Roman"/>
                <w:i/>
                <w:iCs/>
                <w:sz w:val="16"/>
                <w:szCs w:val="16"/>
              </w:rPr>
              <w:t>Charakterystyka robót</w:t>
            </w:r>
            <w:r w:rsidRPr="00A4305B">
              <w:rPr>
                <w:rFonts w:ascii="Times New Roman" w:hAnsi="Times New Roman"/>
                <w:sz w:val="16"/>
                <w:szCs w:val="16"/>
              </w:rPr>
              <w:t>: D 04.05.00; D 04.05.01A</w:t>
            </w:r>
          </w:p>
          <w:p w:rsidR="00A4305B" w:rsidRPr="00A4305B" w:rsidRDefault="00A4305B" w:rsidP="000F7432">
            <w:pPr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A4305B">
              <w:rPr>
                <w:rFonts w:ascii="Times New Roman" w:hAnsi="Times New Roman"/>
                <w:i/>
                <w:iCs/>
                <w:sz w:val="16"/>
                <w:szCs w:val="16"/>
              </w:rPr>
              <w:t>krotność= 1,50</w:t>
            </w:r>
          </w:p>
          <w:p w:rsidR="00A4305B" w:rsidRPr="00A4305B" w:rsidRDefault="00A4305B" w:rsidP="000F7432">
            <w:pPr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1261" w:type="dxa"/>
            <w:gridSpan w:val="2"/>
            <w:shd w:val="clear" w:color="auto" w:fill="FFFFFF"/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A4305B">
              <w:rPr>
                <w:rFonts w:ascii="Times New Roman" w:hAnsi="Times New Roman"/>
                <w:i/>
                <w:iCs/>
                <w:sz w:val="18"/>
                <w:szCs w:val="18"/>
              </w:rPr>
              <w:t>129,00 m2</w:t>
            </w:r>
          </w:p>
        </w:tc>
      </w:tr>
      <w:tr w:rsidR="00A4305B" w:rsidRPr="00A4305B" w:rsidTr="000F743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4305B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425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rPr>
                <w:rFonts w:ascii="Times New Roman" w:hAnsi="Times New Roman"/>
                <w:sz w:val="18"/>
                <w:szCs w:val="18"/>
              </w:rPr>
            </w:pPr>
            <w:r w:rsidRPr="00A4305B">
              <w:rPr>
                <w:rFonts w:ascii="Times New Roman" w:hAnsi="Times New Roman"/>
                <w:sz w:val="18"/>
                <w:szCs w:val="18"/>
              </w:rPr>
              <w:t>Pozycja nr.: 8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4305B">
              <w:rPr>
                <w:rFonts w:ascii="Times New Roman" w:hAnsi="Times New Roman"/>
                <w:sz w:val="18"/>
                <w:szCs w:val="18"/>
              </w:rPr>
              <w:t>129,00</w:t>
            </w:r>
          </w:p>
        </w:tc>
      </w:tr>
      <w:tr w:rsidR="00A4305B" w:rsidRPr="00A4305B" w:rsidTr="000F7432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305B" w:rsidRPr="00A4305B" w:rsidRDefault="00A4305B" w:rsidP="000F7432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4305B">
              <w:rPr>
                <w:rFonts w:ascii="Times New Roman" w:hAnsi="Times New Roman"/>
                <w:b/>
                <w:bCs/>
                <w:sz w:val="18"/>
                <w:szCs w:val="18"/>
              </w:rPr>
              <w:t>5. PODBUDOWA - NAWIERZCHNIA DROGI DOJAZDOWEJ, PLACU I MIEJSC PARKINGOWYCH</w:t>
            </w:r>
          </w:p>
          <w:p w:rsidR="00A4305B" w:rsidRPr="00A4305B" w:rsidRDefault="00A4305B" w:rsidP="000F7432">
            <w:pPr>
              <w:rPr>
                <w:rFonts w:ascii="Times New Roman" w:hAnsi="Times New Roman"/>
                <w:sz w:val="16"/>
                <w:szCs w:val="16"/>
              </w:rPr>
            </w:pPr>
            <w:r w:rsidRPr="00A4305B">
              <w:rPr>
                <w:rFonts w:ascii="Times New Roman" w:hAnsi="Times New Roman"/>
                <w:i/>
                <w:iCs/>
                <w:sz w:val="16"/>
                <w:szCs w:val="16"/>
              </w:rPr>
              <w:t>Charakterystyka robót</w:t>
            </w:r>
            <w:r w:rsidRPr="00A4305B">
              <w:rPr>
                <w:rFonts w:ascii="Times New Roman" w:hAnsi="Times New Roman"/>
                <w:sz w:val="16"/>
                <w:szCs w:val="16"/>
              </w:rPr>
              <w:t xml:space="preserve">: </w:t>
            </w:r>
          </w:p>
          <w:p w:rsidR="00A4305B" w:rsidRPr="00A4305B" w:rsidRDefault="00A4305B" w:rsidP="00A4305B">
            <w:pPr>
              <w:rPr>
                <w:rFonts w:ascii="Times New Roman" w:hAnsi="Times New Roman"/>
                <w:sz w:val="18"/>
                <w:szCs w:val="18"/>
              </w:rPr>
            </w:pPr>
            <w:r w:rsidRPr="00A4305B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Kod CPV: 45230000-8 </w:t>
            </w:r>
          </w:p>
        </w:tc>
      </w:tr>
      <w:tr w:rsidR="00A4305B" w:rsidRPr="00A4305B" w:rsidTr="000F743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71" w:type="dxa"/>
            <w:bottom w:w="0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:rsidR="00A4305B" w:rsidRPr="00A4305B" w:rsidRDefault="00A4305B" w:rsidP="000F7432">
            <w:pPr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A4305B">
              <w:rPr>
                <w:rFonts w:ascii="Times New Roman" w:hAnsi="Times New Roman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673" w:type="dxa"/>
            <w:gridSpan w:val="5"/>
            <w:shd w:val="clear" w:color="auto" w:fill="FFFFFF"/>
          </w:tcPr>
          <w:p w:rsidR="00A4305B" w:rsidRPr="00A4305B" w:rsidRDefault="00A4305B" w:rsidP="000F7432">
            <w:pPr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A4305B">
              <w:rPr>
                <w:rFonts w:ascii="Times New Roman" w:hAnsi="Times New Roman"/>
                <w:i/>
                <w:iCs/>
                <w:sz w:val="18"/>
                <w:szCs w:val="18"/>
              </w:rPr>
              <w:t>KNNR 6 0103-030-050</w:t>
            </w:r>
          </w:p>
          <w:p w:rsidR="00A4305B" w:rsidRPr="00A4305B" w:rsidRDefault="00A4305B" w:rsidP="000F7432">
            <w:pPr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A4305B">
              <w:rPr>
                <w:rFonts w:ascii="Times New Roman" w:hAnsi="Times New Roman"/>
                <w:i/>
                <w:iCs/>
                <w:sz w:val="18"/>
                <w:szCs w:val="18"/>
              </w:rPr>
              <w:t>Profilowanie i zagęszczanie podłoża pod warstwy konstrukcyjne nawierzchni,wykonywane mechanicznie,przy użyciu walca wibracyjnego w gruntach kategorii II-VI</w:t>
            </w:r>
          </w:p>
          <w:p w:rsidR="00A4305B" w:rsidRPr="00A4305B" w:rsidRDefault="00A4305B" w:rsidP="000F7432">
            <w:pPr>
              <w:rPr>
                <w:rFonts w:ascii="Times New Roman" w:hAnsi="Times New Roman"/>
                <w:sz w:val="16"/>
                <w:szCs w:val="16"/>
              </w:rPr>
            </w:pPr>
            <w:r w:rsidRPr="00A4305B">
              <w:rPr>
                <w:rFonts w:ascii="Times New Roman" w:hAnsi="Times New Roman"/>
                <w:i/>
                <w:iCs/>
                <w:sz w:val="16"/>
                <w:szCs w:val="16"/>
              </w:rPr>
              <w:t>Charakterystyka robót</w:t>
            </w:r>
            <w:r w:rsidRPr="00A4305B">
              <w:rPr>
                <w:rFonts w:ascii="Times New Roman" w:hAnsi="Times New Roman"/>
                <w:sz w:val="16"/>
                <w:szCs w:val="16"/>
              </w:rPr>
              <w:t>: D 04.01.01</w:t>
            </w:r>
          </w:p>
          <w:p w:rsidR="00A4305B" w:rsidRPr="00A4305B" w:rsidRDefault="00A4305B" w:rsidP="000F7432">
            <w:pPr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A4305B">
              <w:rPr>
                <w:rFonts w:ascii="Times New Roman" w:hAnsi="Times New Roman"/>
                <w:i/>
                <w:iCs/>
                <w:sz w:val="16"/>
                <w:szCs w:val="16"/>
              </w:rPr>
              <w:t>krotność= 1,00</w:t>
            </w:r>
          </w:p>
          <w:p w:rsidR="00A4305B" w:rsidRPr="00A4305B" w:rsidRDefault="00A4305B" w:rsidP="000F7432">
            <w:pPr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1261" w:type="dxa"/>
            <w:gridSpan w:val="2"/>
            <w:shd w:val="clear" w:color="auto" w:fill="FFFFFF"/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A4305B">
              <w:rPr>
                <w:rFonts w:ascii="Times New Roman" w:hAnsi="Times New Roman"/>
                <w:i/>
                <w:iCs/>
                <w:sz w:val="18"/>
                <w:szCs w:val="18"/>
              </w:rPr>
              <w:t>460,50 m2</w:t>
            </w:r>
          </w:p>
        </w:tc>
      </w:tr>
      <w:tr w:rsidR="00A4305B" w:rsidRPr="00A4305B" w:rsidTr="000F743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4305B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425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rPr>
                <w:rFonts w:ascii="Times New Roman" w:hAnsi="Times New Roman"/>
                <w:sz w:val="18"/>
                <w:szCs w:val="18"/>
              </w:rPr>
            </w:pPr>
            <w:r w:rsidRPr="00A4305B">
              <w:rPr>
                <w:rFonts w:ascii="Times New Roman" w:hAnsi="Times New Roman"/>
                <w:sz w:val="18"/>
                <w:szCs w:val="18"/>
              </w:rPr>
              <w:t>droga dojazdowa i plac nawrotowy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4305B" w:rsidRPr="00A4305B" w:rsidTr="000F743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4305B"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425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rPr>
                <w:rFonts w:ascii="Times New Roman" w:hAnsi="Times New Roman"/>
                <w:sz w:val="18"/>
                <w:szCs w:val="18"/>
              </w:rPr>
            </w:pPr>
            <w:r w:rsidRPr="00A4305B">
              <w:rPr>
                <w:rFonts w:ascii="Times New Roman" w:hAnsi="Times New Roman"/>
                <w:sz w:val="18"/>
                <w:szCs w:val="18"/>
              </w:rPr>
              <w:t>328,5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4305B">
              <w:rPr>
                <w:rFonts w:ascii="Times New Roman" w:hAnsi="Times New Roman"/>
                <w:sz w:val="18"/>
                <w:szCs w:val="18"/>
              </w:rPr>
              <w:t>328,50</w:t>
            </w:r>
          </w:p>
        </w:tc>
      </w:tr>
      <w:tr w:rsidR="00A4305B" w:rsidRPr="00A4305B" w:rsidTr="000F743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4305B">
              <w:rPr>
                <w:rFonts w:ascii="Times New Roman" w:hAnsi="Times New Roman"/>
                <w:sz w:val="18"/>
                <w:szCs w:val="18"/>
              </w:rPr>
              <w:t>3.</w:t>
            </w:r>
          </w:p>
        </w:tc>
        <w:tc>
          <w:tcPr>
            <w:tcW w:w="425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rPr>
                <w:rFonts w:ascii="Times New Roman" w:hAnsi="Times New Roman"/>
                <w:sz w:val="18"/>
                <w:szCs w:val="18"/>
              </w:rPr>
            </w:pPr>
            <w:r w:rsidRPr="00A4305B">
              <w:rPr>
                <w:rFonts w:ascii="Times New Roman" w:hAnsi="Times New Roman"/>
                <w:sz w:val="18"/>
                <w:szCs w:val="18"/>
              </w:rPr>
              <w:t>miejsca parkingowe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4305B" w:rsidRPr="00A4305B" w:rsidTr="000F743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4305B">
              <w:rPr>
                <w:rFonts w:ascii="Times New Roman" w:hAnsi="Times New Roman"/>
                <w:sz w:val="18"/>
                <w:szCs w:val="18"/>
              </w:rPr>
              <w:t>4.</w:t>
            </w:r>
          </w:p>
        </w:tc>
        <w:tc>
          <w:tcPr>
            <w:tcW w:w="425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rPr>
                <w:rFonts w:ascii="Times New Roman" w:hAnsi="Times New Roman"/>
                <w:sz w:val="18"/>
                <w:szCs w:val="18"/>
              </w:rPr>
            </w:pPr>
            <w:r w:rsidRPr="00A4305B">
              <w:rPr>
                <w:rFonts w:ascii="Times New Roman" w:hAnsi="Times New Roman"/>
                <w:sz w:val="18"/>
                <w:szCs w:val="18"/>
              </w:rPr>
              <w:t>132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4305B">
              <w:rPr>
                <w:rFonts w:ascii="Times New Roman" w:hAnsi="Times New Roman"/>
                <w:sz w:val="18"/>
                <w:szCs w:val="18"/>
              </w:rPr>
              <w:t>132,00</w:t>
            </w:r>
          </w:p>
        </w:tc>
      </w:tr>
      <w:tr w:rsidR="00A4305B" w:rsidRPr="00A4305B" w:rsidTr="000F743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71" w:type="dxa"/>
            <w:bottom w:w="0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:rsidR="00A4305B" w:rsidRPr="00A4305B" w:rsidRDefault="00A4305B" w:rsidP="000F7432">
            <w:pPr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A4305B">
              <w:rPr>
                <w:rFonts w:ascii="Times New Roman" w:hAnsi="Times New Roman"/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7673" w:type="dxa"/>
            <w:gridSpan w:val="5"/>
            <w:shd w:val="clear" w:color="auto" w:fill="FFFFFF"/>
          </w:tcPr>
          <w:p w:rsidR="00A4305B" w:rsidRPr="00A4305B" w:rsidRDefault="00A4305B" w:rsidP="000F7432">
            <w:pPr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A4305B">
              <w:rPr>
                <w:rFonts w:ascii="Times New Roman" w:hAnsi="Times New Roman"/>
                <w:i/>
                <w:iCs/>
                <w:sz w:val="18"/>
                <w:szCs w:val="18"/>
              </w:rPr>
              <w:t>KNNR 6 0204-020-050</w:t>
            </w:r>
          </w:p>
          <w:p w:rsidR="00A4305B" w:rsidRPr="00A4305B" w:rsidRDefault="00A4305B" w:rsidP="000F7432">
            <w:pPr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A4305B">
              <w:rPr>
                <w:rFonts w:ascii="Times New Roman" w:hAnsi="Times New Roman"/>
                <w:i/>
                <w:iCs/>
                <w:sz w:val="18"/>
                <w:szCs w:val="18"/>
              </w:rPr>
              <w:t>Dolna warstwa przy nawierzchniach z kamienia tłuczonego 0/63 ,grubość warstwy po uwałowaniu 15 cm</w:t>
            </w:r>
          </w:p>
          <w:p w:rsidR="00A4305B" w:rsidRPr="00A4305B" w:rsidRDefault="00A4305B" w:rsidP="000F7432">
            <w:pPr>
              <w:rPr>
                <w:rFonts w:ascii="Times New Roman" w:hAnsi="Times New Roman"/>
                <w:sz w:val="16"/>
                <w:szCs w:val="16"/>
              </w:rPr>
            </w:pPr>
            <w:r w:rsidRPr="00A4305B">
              <w:rPr>
                <w:rFonts w:ascii="Times New Roman" w:hAnsi="Times New Roman"/>
                <w:i/>
                <w:iCs/>
                <w:sz w:val="16"/>
                <w:szCs w:val="16"/>
              </w:rPr>
              <w:t>Charakterystyka robót</w:t>
            </w:r>
            <w:r w:rsidRPr="00A4305B">
              <w:rPr>
                <w:rFonts w:ascii="Times New Roman" w:hAnsi="Times New Roman"/>
                <w:sz w:val="16"/>
                <w:szCs w:val="16"/>
              </w:rPr>
              <w:t>: D 04.04.02a</w:t>
            </w:r>
          </w:p>
          <w:p w:rsidR="00A4305B" w:rsidRPr="00A4305B" w:rsidRDefault="00A4305B" w:rsidP="000F7432">
            <w:pPr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A4305B">
              <w:rPr>
                <w:rFonts w:ascii="Times New Roman" w:hAnsi="Times New Roman"/>
                <w:i/>
                <w:iCs/>
                <w:sz w:val="16"/>
                <w:szCs w:val="16"/>
              </w:rPr>
              <w:t>krotność= 1,00</w:t>
            </w:r>
          </w:p>
          <w:p w:rsidR="00A4305B" w:rsidRPr="00A4305B" w:rsidRDefault="00A4305B" w:rsidP="000F7432">
            <w:pPr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1261" w:type="dxa"/>
            <w:gridSpan w:val="2"/>
            <w:shd w:val="clear" w:color="auto" w:fill="FFFFFF"/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A4305B">
              <w:rPr>
                <w:rFonts w:ascii="Times New Roman" w:hAnsi="Times New Roman"/>
                <w:i/>
                <w:iCs/>
                <w:sz w:val="18"/>
                <w:szCs w:val="18"/>
              </w:rPr>
              <w:t>460,50 m2</w:t>
            </w:r>
          </w:p>
        </w:tc>
      </w:tr>
      <w:tr w:rsidR="00A4305B" w:rsidRPr="00A4305B" w:rsidTr="000F743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4305B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425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rPr>
                <w:rFonts w:ascii="Times New Roman" w:hAnsi="Times New Roman"/>
                <w:sz w:val="18"/>
                <w:szCs w:val="18"/>
              </w:rPr>
            </w:pPr>
            <w:r w:rsidRPr="00A4305B">
              <w:rPr>
                <w:rFonts w:ascii="Times New Roman" w:hAnsi="Times New Roman"/>
                <w:sz w:val="18"/>
                <w:szCs w:val="18"/>
              </w:rPr>
              <w:t>Pozycja nr.: 10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4305B">
              <w:rPr>
                <w:rFonts w:ascii="Times New Roman" w:hAnsi="Times New Roman"/>
                <w:sz w:val="18"/>
                <w:szCs w:val="18"/>
              </w:rPr>
              <w:t>460,50</w:t>
            </w:r>
          </w:p>
        </w:tc>
      </w:tr>
      <w:tr w:rsidR="00A4305B" w:rsidRPr="00A4305B" w:rsidTr="000F743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71" w:type="dxa"/>
            <w:bottom w:w="0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:rsidR="00A4305B" w:rsidRPr="00A4305B" w:rsidRDefault="00A4305B" w:rsidP="000F7432">
            <w:pPr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A4305B">
              <w:rPr>
                <w:rFonts w:ascii="Times New Roman" w:hAnsi="Times New Roman"/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7673" w:type="dxa"/>
            <w:gridSpan w:val="5"/>
            <w:shd w:val="clear" w:color="auto" w:fill="FFFFFF"/>
          </w:tcPr>
          <w:p w:rsidR="00A4305B" w:rsidRPr="00A4305B" w:rsidRDefault="00A4305B" w:rsidP="000F7432">
            <w:pPr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A4305B">
              <w:rPr>
                <w:rFonts w:ascii="Times New Roman" w:hAnsi="Times New Roman"/>
                <w:i/>
                <w:iCs/>
                <w:sz w:val="18"/>
                <w:szCs w:val="18"/>
              </w:rPr>
              <w:t>KNNR 6 0204-050-050</w:t>
            </w:r>
          </w:p>
          <w:p w:rsidR="00A4305B" w:rsidRPr="00A4305B" w:rsidRDefault="00A4305B" w:rsidP="000F7432">
            <w:pPr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A4305B">
              <w:rPr>
                <w:rFonts w:ascii="Times New Roman" w:hAnsi="Times New Roman"/>
                <w:i/>
                <w:iCs/>
                <w:sz w:val="18"/>
                <w:szCs w:val="18"/>
              </w:rPr>
              <w:t>Górna warstwa przy nawierzchniach z kamienia tłuczonego 0/31,5,grubość warstwy po uwałowaniu 10 cm</w:t>
            </w:r>
          </w:p>
          <w:p w:rsidR="00A4305B" w:rsidRPr="00A4305B" w:rsidRDefault="00A4305B" w:rsidP="000F7432">
            <w:pPr>
              <w:rPr>
                <w:rFonts w:ascii="Times New Roman" w:hAnsi="Times New Roman"/>
                <w:sz w:val="16"/>
                <w:szCs w:val="16"/>
              </w:rPr>
            </w:pPr>
            <w:r w:rsidRPr="00A4305B">
              <w:rPr>
                <w:rFonts w:ascii="Times New Roman" w:hAnsi="Times New Roman"/>
                <w:i/>
                <w:iCs/>
                <w:sz w:val="16"/>
                <w:szCs w:val="16"/>
              </w:rPr>
              <w:t>Charakterystyka robót</w:t>
            </w:r>
            <w:r w:rsidRPr="00A4305B">
              <w:rPr>
                <w:rFonts w:ascii="Times New Roman" w:hAnsi="Times New Roman"/>
                <w:sz w:val="16"/>
                <w:szCs w:val="16"/>
              </w:rPr>
              <w:t>: D 04.04.02b</w:t>
            </w:r>
          </w:p>
          <w:p w:rsidR="00A4305B" w:rsidRPr="00A4305B" w:rsidRDefault="00A4305B" w:rsidP="000F7432">
            <w:pPr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A4305B">
              <w:rPr>
                <w:rFonts w:ascii="Times New Roman" w:hAnsi="Times New Roman"/>
                <w:i/>
                <w:iCs/>
                <w:sz w:val="16"/>
                <w:szCs w:val="16"/>
              </w:rPr>
              <w:t>krotność= 1,00</w:t>
            </w:r>
          </w:p>
          <w:p w:rsidR="00A4305B" w:rsidRPr="00A4305B" w:rsidRDefault="00A4305B" w:rsidP="000F7432">
            <w:pPr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1261" w:type="dxa"/>
            <w:gridSpan w:val="2"/>
            <w:shd w:val="clear" w:color="auto" w:fill="FFFFFF"/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A4305B">
              <w:rPr>
                <w:rFonts w:ascii="Times New Roman" w:hAnsi="Times New Roman"/>
                <w:i/>
                <w:iCs/>
                <w:sz w:val="18"/>
                <w:szCs w:val="18"/>
              </w:rPr>
              <w:t>460,50 m2</w:t>
            </w:r>
          </w:p>
        </w:tc>
      </w:tr>
      <w:tr w:rsidR="00A4305B" w:rsidRPr="00A4305B" w:rsidTr="000F743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4305B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425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rPr>
                <w:rFonts w:ascii="Times New Roman" w:hAnsi="Times New Roman"/>
                <w:sz w:val="18"/>
                <w:szCs w:val="18"/>
              </w:rPr>
            </w:pPr>
            <w:r w:rsidRPr="00A4305B">
              <w:rPr>
                <w:rFonts w:ascii="Times New Roman" w:hAnsi="Times New Roman"/>
                <w:sz w:val="18"/>
                <w:szCs w:val="18"/>
              </w:rPr>
              <w:t>Pozycja nr.: 10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4305B">
              <w:rPr>
                <w:rFonts w:ascii="Times New Roman" w:hAnsi="Times New Roman"/>
                <w:sz w:val="18"/>
                <w:szCs w:val="18"/>
              </w:rPr>
              <w:t>460,50</w:t>
            </w:r>
          </w:p>
        </w:tc>
      </w:tr>
      <w:tr w:rsidR="00A4305B" w:rsidRPr="00A4305B" w:rsidTr="000F7432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305B" w:rsidRPr="00A4305B" w:rsidRDefault="00A4305B" w:rsidP="000F7432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4305B">
              <w:rPr>
                <w:rFonts w:ascii="Times New Roman" w:hAnsi="Times New Roman"/>
                <w:b/>
                <w:bCs/>
                <w:sz w:val="18"/>
                <w:szCs w:val="18"/>
              </w:rPr>
              <w:t>6. NAWIERZCHNIA - NAWIERZCHNIA CHODNIKA</w:t>
            </w:r>
          </w:p>
          <w:p w:rsidR="00A4305B" w:rsidRPr="00A4305B" w:rsidRDefault="00A4305B" w:rsidP="000F7432">
            <w:pPr>
              <w:rPr>
                <w:rFonts w:ascii="Times New Roman" w:hAnsi="Times New Roman"/>
                <w:sz w:val="16"/>
                <w:szCs w:val="16"/>
              </w:rPr>
            </w:pPr>
            <w:r w:rsidRPr="00A4305B">
              <w:rPr>
                <w:rFonts w:ascii="Times New Roman" w:hAnsi="Times New Roman"/>
                <w:i/>
                <w:iCs/>
                <w:sz w:val="16"/>
                <w:szCs w:val="16"/>
              </w:rPr>
              <w:t>Charakterystyka robót</w:t>
            </w:r>
            <w:r w:rsidRPr="00A4305B">
              <w:rPr>
                <w:rFonts w:ascii="Times New Roman" w:hAnsi="Times New Roman"/>
                <w:sz w:val="16"/>
                <w:szCs w:val="16"/>
              </w:rPr>
              <w:t xml:space="preserve">: </w:t>
            </w:r>
          </w:p>
          <w:p w:rsidR="00A4305B" w:rsidRPr="00A4305B" w:rsidRDefault="00A4305B" w:rsidP="00A4305B">
            <w:pPr>
              <w:rPr>
                <w:rFonts w:ascii="Times New Roman" w:hAnsi="Times New Roman"/>
                <w:sz w:val="18"/>
                <w:szCs w:val="18"/>
              </w:rPr>
            </w:pPr>
            <w:r w:rsidRPr="00A4305B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Kod CPV: 45233200-1 </w:t>
            </w:r>
          </w:p>
        </w:tc>
      </w:tr>
      <w:tr w:rsidR="00A4305B" w:rsidRPr="00A4305B" w:rsidTr="000F743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71" w:type="dxa"/>
            <w:bottom w:w="0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:rsidR="00A4305B" w:rsidRPr="00A4305B" w:rsidRDefault="00A4305B" w:rsidP="000F7432">
            <w:pPr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A4305B">
              <w:rPr>
                <w:rFonts w:ascii="Times New Roman" w:hAnsi="Times New Roman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7673" w:type="dxa"/>
            <w:gridSpan w:val="5"/>
            <w:shd w:val="clear" w:color="auto" w:fill="FFFFFF"/>
          </w:tcPr>
          <w:p w:rsidR="00A4305B" w:rsidRPr="00A4305B" w:rsidRDefault="00A4305B" w:rsidP="000F7432">
            <w:pPr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A4305B">
              <w:rPr>
                <w:rFonts w:ascii="Times New Roman" w:hAnsi="Times New Roman"/>
                <w:i/>
                <w:iCs/>
                <w:sz w:val="18"/>
                <w:szCs w:val="18"/>
              </w:rPr>
              <w:t>KNNR 6 0502-020-050</w:t>
            </w:r>
          </w:p>
          <w:p w:rsidR="00A4305B" w:rsidRPr="00A4305B" w:rsidRDefault="00A4305B" w:rsidP="000F7432">
            <w:pPr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A4305B">
              <w:rPr>
                <w:rFonts w:ascii="Times New Roman" w:hAnsi="Times New Roman"/>
                <w:i/>
                <w:iCs/>
                <w:sz w:val="18"/>
                <w:szCs w:val="18"/>
              </w:rPr>
              <w:t>Chodniki z kostki brukowej betonowej grubości 6 cm,kolorowej,układane na podsypce cementowo-piaskowej spoiny wypełnianepiaskiem</w:t>
            </w:r>
          </w:p>
          <w:p w:rsidR="00A4305B" w:rsidRPr="00A4305B" w:rsidRDefault="00A4305B" w:rsidP="000F7432">
            <w:pPr>
              <w:rPr>
                <w:rFonts w:ascii="Times New Roman" w:hAnsi="Times New Roman"/>
                <w:sz w:val="16"/>
                <w:szCs w:val="16"/>
              </w:rPr>
            </w:pPr>
            <w:r w:rsidRPr="00A4305B">
              <w:rPr>
                <w:rFonts w:ascii="Times New Roman" w:hAnsi="Times New Roman"/>
                <w:i/>
                <w:iCs/>
                <w:sz w:val="16"/>
                <w:szCs w:val="16"/>
              </w:rPr>
              <w:t>Charakterystyka robót</w:t>
            </w:r>
            <w:r w:rsidRPr="00A4305B">
              <w:rPr>
                <w:rFonts w:ascii="Times New Roman" w:hAnsi="Times New Roman"/>
                <w:sz w:val="16"/>
                <w:szCs w:val="16"/>
              </w:rPr>
              <w:t>: D 05.03.23a</w:t>
            </w:r>
          </w:p>
          <w:p w:rsidR="00A4305B" w:rsidRPr="00A4305B" w:rsidRDefault="00A4305B" w:rsidP="000F7432">
            <w:pPr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A4305B">
              <w:rPr>
                <w:rFonts w:ascii="Times New Roman" w:hAnsi="Times New Roman"/>
                <w:i/>
                <w:iCs/>
                <w:sz w:val="16"/>
                <w:szCs w:val="16"/>
              </w:rPr>
              <w:t>krotność= 1,00</w:t>
            </w:r>
          </w:p>
          <w:p w:rsidR="00A4305B" w:rsidRPr="00A4305B" w:rsidRDefault="00A4305B" w:rsidP="000F7432">
            <w:pPr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1261" w:type="dxa"/>
            <w:gridSpan w:val="2"/>
            <w:shd w:val="clear" w:color="auto" w:fill="FFFFFF"/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A4305B">
              <w:rPr>
                <w:rFonts w:ascii="Times New Roman" w:hAnsi="Times New Roman"/>
                <w:i/>
                <w:iCs/>
                <w:sz w:val="18"/>
                <w:szCs w:val="18"/>
              </w:rPr>
              <w:t>129,00 m2</w:t>
            </w:r>
          </w:p>
        </w:tc>
      </w:tr>
      <w:tr w:rsidR="00A4305B" w:rsidRPr="00A4305B" w:rsidTr="000F743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4305B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425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rPr>
                <w:rFonts w:ascii="Times New Roman" w:hAnsi="Times New Roman"/>
                <w:sz w:val="18"/>
                <w:szCs w:val="18"/>
              </w:rPr>
            </w:pPr>
            <w:r w:rsidRPr="00A4305B">
              <w:rPr>
                <w:rFonts w:ascii="Times New Roman" w:hAnsi="Times New Roman"/>
                <w:sz w:val="18"/>
                <w:szCs w:val="18"/>
              </w:rPr>
              <w:t>Pozycja nr.: 8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4305B">
              <w:rPr>
                <w:rFonts w:ascii="Times New Roman" w:hAnsi="Times New Roman"/>
                <w:sz w:val="18"/>
                <w:szCs w:val="18"/>
              </w:rPr>
              <w:t>129,00</w:t>
            </w:r>
          </w:p>
        </w:tc>
      </w:tr>
      <w:tr w:rsidR="00A4305B" w:rsidRPr="00A4305B" w:rsidTr="000F7432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305B" w:rsidRPr="00A4305B" w:rsidRDefault="00A4305B" w:rsidP="000F7432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4305B">
              <w:rPr>
                <w:rFonts w:ascii="Times New Roman" w:hAnsi="Times New Roman"/>
                <w:b/>
                <w:bCs/>
                <w:sz w:val="18"/>
                <w:szCs w:val="18"/>
              </w:rPr>
              <w:t>7. NAWIERZCHNIA - NAWIERZCHNIA DROGI DOJAZDOWEJ, PLACU I MIEJSC PARKINGOWYCH</w:t>
            </w:r>
          </w:p>
          <w:p w:rsidR="00A4305B" w:rsidRPr="00A4305B" w:rsidRDefault="00A4305B" w:rsidP="000F7432">
            <w:pPr>
              <w:rPr>
                <w:rFonts w:ascii="Times New Roman" w:hAnsi="Times New Roman"/>
                <w:sz w:val="16"/>
                <w:szCs w:val="16"/>
              </w:rPr>
            </w:pPr>
            <w:r w:rsidRPr="00A4305B">
              <w:rPr>
                <w:rFonts w:ascii="Times New Roman" w:hAnsi="Times New Roman"/>
                <w:i/>
                <w:iCs/>
                <w:sz w:val="16"/>
                <w:szCs w:val="16"/>
              </w:rPr>
              <w:t>Charakterystyka robót</w:t>
            </w:r>
            <w:r w:rsidRPr="00A4305B">
              <w:rPr>
                <w:rFonts w:ascii="Times New Roman" w:hAnsi="Times New Roman"/>
                <w:sz w:val="16"/>
                <w:szCs w:val="16"/>
              </w:rPr>
              <w:t xml:space="preserve">: </w:t>
            </w:r>
          </w:p>
          <w:p w:rsidR="00A4305B" w:rsidRPr="00A4305B" w:rsidRDefault="00A4305B" w:rsidP="00A4305B">
            <w:pPr>
              <w:rPr>
                <w:rFonts w:ascii="Times New Roman" w:hAnsi="Times New Roman"/>
                <w:sz w:val="18"/>
                <w:szCs w:val="18"/>
              </w:rPr>
            </w:pPr>
            <w:r w:rsidRPr="00A4305B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Kod CPV: 45233120-6 </w:t>
            </w:r>
          </w:p>
        </w:tc>
      </w:tr>
      <w:tr w:rsidR="00A4305B" w:rsidRPr="00A4305B" w:rsidTr="000F743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71" w:type="dxa"/>
            <w:bottom w:w="0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:rsidR="00A4305B" w:rsidRPr="00A4305B" w:rsidRDefault="00A4305B" w:rsidP="000F7432">
            <w:pPr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A4305B">
              <w:rPr>
                <w:rFonts w:ascii="Times New Roman" w:hAnsi="Times New Roman"/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673" w:type="dxa"/>
            <w:gridSpan w:val="5"/>
            <w:shd w:val="clear" w:color="auto" w:fill="FFFFFF"/>
          </w:tcPr>
          <w:p w:rsidR="00A4305B" w:rsidRPr="00A4305B" w:rsidRDefault="00A4305B" w:rsidP="000F7432">
            <w:pPr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A4305B">
              <w:rPr>
                <w:rFonts w:ascii="Times New Roman" w:hAnsi="Times New Roman"/>
                <w:i/>
                <w:iCs/>
                <w:sz w:val="18"/>
                <w:szCs w:val="18"/>
              </w:rPr>
              <w:t>KNNR 6 0502-03010-050</w:t>
            </w:r>
          </w:p>
          <w:p w:rsidR="00A4305B" w:rsidRPr="00A4305B" w:rsidRDefault="00A4305B" w:rsidP="000F7432">
            <w:pPr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A4305B">
              <w:rPr>
                <w:rFonts w:ascii="Times New Roman" w:hAnsi="Times New Roman"/>
                <w:i/>
                <w:iCs/>
                <w:sz w:val="18"/>
                <w:szCs w:val="18"/>
              </w:rPr>
              <w:t>Drogi z kostki brukowej betonowej grubości 8 cm,kolorowej,układane na podsypce cementowo-piaskowej spoiny wypełnianepiaskiem</w:t>
            </w:r>
          </w:p>
          <w:p w:rsidR="00A4305B" w:rsidRPr="00A4305B" w:rsidRDefault="00A4305B" w:rsidP="000F7432">
            <w:pPr>
              <w:rPr>
                <w:rFonts w:ascii="Times New Roman" w:hAnsi="Times New Roman"/>
                <w:sz w:val="16"/>
                <w:szCs w:val="16"/>
              </w:rPr>
            </w:pPr>
            <w:r w:rsidRPr="00A4305B">
              <w:rPr>
                <w:rFonts w:ascii="Times New Roman" w:hAnsi="Times New Roman"/>
                <w:i/>
                <w:iCs/>
                <w:sz w:val="16"/>
                <w:szCs w:val="16"/>
              </w:rPr>
              <w:t>Charakterystyka robót</w:t>
            </w:r>
            <w:r w:rsidRPr="00A4305B">
              <w:rPr>
                <w:rFonts w:ascii="Times New Roman" w:hAnsi="Times New Roman"/>
                <w:sz w:val="16"/>
                <w:szCs w:val="16"/>
              </w:rPr>
              <w:t>: D 05.03.23a</w:t>
            </w:r>
          </w:p>
          <w:p w:rsidR="00A4305B" w:rsidRPr="00A4305B" w:rsidRDefault="00A4305B" w:rsidP="000F7432">
            <w:pPr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A4305B">
              <w:rPr>
                <w:rFonts w:ascii="Times New Roman" w:hAnsi="Times New Roman"/>
                <w:i/>
                <w:iCs/>
                <w:sz w:val="16"/>
                <w:szCs w:val="16"/>
              </w:rPr>
              <w:t>krotność= 1,00</w:t>
            </w:r>
          </w:p>
          <w:p w:rsidR="00A4305B" w:rsidRPr="00A4305B" w:rsidRDefault="00A4305B" w:rsidP="000F7432">
            <w:pPr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1261" w:type="dxa"/>
            <w:gridSpan w:val="2"/>
            <w:shd w:val="clear" w:color="auto" w:fill="FFFFFF"/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A4305B">
              <w:rPr>
                <w:rFonts w:ascii="Times New Roman" w:hAnsi="Times New Roman"/>
                <w:i/>
                <w:iCs/>
                <w:sz w:val="18"/>
                <w:szCs w:val="18"/>
              </w:rPr>
              <w:t>460,50 m2</w:t>
            </w:r>
          </w:p>
        </w:tc>
      </w:tr>
      <w:tr w:rsidR="00A4305B" w:rsidRPr="00A4305B" w:rsidTr="000F743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4305B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425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rPr>
                <w:rFonts w:ascii="Times New Roman" w:hAnsi="Times New Roman"/>
                <w:sz w:val="18"/>
                <w:szCs w:val="18"/>
              </w:rPr>
            </w:pPr>
            <w:r w:rsidRPr="00A4305B">
              <w:rPr>
                <w:rFonts w:ascii="Times New Roman" w:hAnsi="Times New Roman"/>
                <w:sz w:val="18"/>
                <w:szCs w:val="18"/>
              </w:rPr>
              <w:t>Pozycja nr.: 10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4305B">
              <w:rPr>
                <w:rFonts w:ascii="Times New Roman" w:hAnsi="Times New Roman"/>
                <w:sz w:val="18"/>
                <w:szCs w:val="18"/>
              </w:rPr>
              <w:t>460,50</w:t>
            </w:r>
          </w:p>
        </w:tc>
      </w:tr>
      <w:tr w:rsidR="00A4305B" w:rsidRPr="00A4305B" w:rsidTr="000F7432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305B" w:rsidRPr="00A4305B" w:rsidRDefault="00A4305B" w:rsidP="000F7432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4305B">
              <w:rPr>
                <w:rFonts w:ascii="Times New Roman" w:hAnsi="Times New Roman"/>
                <w:b/>
                <w:bCs/>
                <w:sz w:val="18"/>
                <w:szCs w:val="18"/>
              </w:rPr>
              <w:t>8. OZNAKOWANIE POZIOME</w:t>
            </w:r>
          </w:p>
          <w:p w:rsidR="00A4305B" w:rsidRPr="00A4305B" w:rsidRDefault="00A4305B" w:rsidP="000F7432">
            <w:pPr>
              <w:rPr>
                <w:rFonts w:ascii="Times New Roman" w:hAnsi="Times New Roman"/>
                <w:sz w:val="16"/>
                <w:szCs w:val="16"/>
              </w:rPr>
            </w:pPr>
            <w:r w:rsidRPr="00A4305B">
              <w:rPr>
                <w:rFonts w:ascii="Times New Roman" w:hAnsi="Times New Roman"/>
                <w:i/>
                <w:iCs/>
                <w:sz w:val="16"/>
                <w:szCs w:val="16"/>
              </w:rPr>
              <w:t>Charakterystyka robót</w:t>
            </w:r>
            <w:r w:rsidRPr="00A4305B">
              <w:rPr>
                <w:rFonts w:ascii="Times New Roman" w:hAnsi="Times New Roman"/>
                <w:sz w:val="16"/>
                <w:szCs w:val="16"/>
              </w:rPr>
              <w:t xml:space="preserve">: </w:t>
            </w:r>
          </w:p>
          <w:p w:rsidR="00A4305B" w:rsidRPr="00A4305B" w:rsidRDefault="00A4305B" w:rsidP="00A4305B">
            <w:pPr>
              <w:rPr>
                <w:rFonts w:ascii="Times New Roman" w:hAnsi="Times New Roman"/>
                <w:sz w:val="18"/>
                <w:szCs w:val="18"/>
              </w:rPr>
            </w:pPr>
            <w:r w:rsidRPr="00A4305B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Kod CPV: 45230000-8 </w:t>
            </w:r>
          </w:p>
        </w:tc>
      </w:tr>
      <w:tr w:rsidR="00A4305B" w:rsidRPr="00A4305B" w:rsidTr="000F743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71" w:type="dxa"/>
            <w:bottom w:w="0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:rsidR="00A4305B" w:rsidRPr="00A4305B" w:rsidRDefault="00A4305B" w:rsidP="000F7432">
            <w:pPr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A4305B">
              <w:rPr>
                <w:rFonts w:ascii="Times New Roman" w:hAnsi="Times New Roman"/>
                <w:i/>
                <w:iCs/>
                <w:sz w:val="18"/>
                <w:szCs w:val="18"/>
              </w:rPr>
              <w:t>15</w:t>
            </w:r>
          </w:p>
        </w:tc>
        <w:tc>
          <w:tcPr>
            <w:tcW w:w="7673" w:type="dxa"/>
            <w:gridSpan w:val="5"/>
            <w:shd w:val="clear" w:color="auto" w:fill="FFFFFF"/>
          </w:tcPr>
          <w:p w:rsidR="00A4305B" w:rsidRPr="00A4305B" w:rsidRDefault="00A4305B" w:rsidP="000F7432">
            <w:pPr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A4305B">
              <w:rPr>
                <w:rFonts w:ascii="Times New Roman" w:hAnsi="Times New Roman"/>
                <w:i/>
                <w:iCs/>
                <w:sz w:val="18"/>
                <w:szCs w:val="18"/>
              </w:rPr>
              <w:t>KNNR 6 0705-060-050</w:t>
            </w:r>
          </w:p>
          <w:p w:rsidR="00A4305B" w:rsidRPr="00A4305B" w:rsidRDefault="00A4305B" w:rsidP="000F7432">
            <w:pPr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A4305B">
              <w:rPr>
                <w:rFonts w:ascii="Times New Roman" w:hAnsi="Times New Roman"/>
                <w:i/>
                <w:iCs/>
                <w:sz w:val="18"/>
                <w:szCs w:val="18"/>
              </w:rPr>
              <w:t>Oznakowanie poziome grubowarstwowe (oznakowanie miejsca dla osoby niepełnosprawnej)</w:t>
            </w:r>
          </w:p>
          <w:p w:rsidR="00A4305B" w:rsidRPr="00A4305B" w:rsidRDefault="00A4305B" w:rsidP="000F7432">
            <w:pPr>
              <w:rPr>
                <w:rFonts w:ascii="Times New Roman" w:hAnsi="Times New Roman"/>
                <w:sz w:val="16"/>
                <w:szCs w:val="16"/>
              </w:rPr>
            </w:pPr>
            <w:r w:rsidRPr="00A4305B">
              <w:rPr>
                <w:rFonts w:ascii="Times New Roman" w:hAnsi="Times New Roman"/>
                <w:i/>
                <w:iCs/>
                <w:sz w:val="16"/>
                <w:szCs w:val="16"/>
              </w:rPr>
              <w:t>Charakterystyka robót</w:t>
            </w:r>
            <w:r w:rsidRPr="00A4305B">
              <w:rPr>
                <w:rFonts w:ascii="Times New Roman" w:hAnsi="Times New Roman"/>
                <w:sz w:val="16"/>
                <w:szCs w:val="16"/>
              </w:rPr>
              <w:t>: D 07.01.01</w:t>
            </w:r>
          </w:p>
          <w:p w:rsidR="00A4305B" w:rsidRPr="00A4305B" w:rsidRDefault="00A4305B" w:rsidP="000F7432">
            <w:pPr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A4305B">
              <w:rPr>
                <w:rFonts w:ascii="Times New Roman" w:hAnsi="Times New Roman"/>
                <w:i/>
                <w:iCs/>
                <w:sz w:val="16"/>
                <w:szCs w:val="16"/>
              </w:rPr>
              <w:t>krotność= 1,00</w:t>
            </w:r>
          </w:p>
          <w:p w:rsidR="00A4305B" w:rsidRPr="00A4305B" w:rsidRDefault="00A4305B" w:rsidP="000F7432">
            <w:pPr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1261" w:type="dxa"/>
            <w:gridSpan w:val="2"/>
            <w:shd w:val="clear" w:color="auto" w:fill="FFFFFF"/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A4305B">
              <w:rPr>
                <w:rFonts w:ascii="Times New Roman" w:hAnsi="Times New Roman"/>
                <w:i/>
                <w:iCs/>
                <w:sz w:val="18"/>
                <w:szCs w:val="18"/>
              </w:rPr>
              <w:t>18,00 m2</w:t>
            </w:r>
          </w:p>
        </w:tc>
      </w:tr>
      <w:tr w:rsidR="00A4305B" w:rsidRPr="00A4305B" w:rsidTr="000F743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4305B">
              <w:rPr>
                <w:rFonts w:ascii="Times New Roman" w:hAnsi="Times New Roman"/>
                <w:sz w:val="18"/>
                <w:szCs w:val="18"/>
              </w:rPr>
              <w:lastRenderedPageBreak/>
              <w:t>1.</w:t>
            </w:r>
          </w:p>
        </w:tc>
        <w:tc>
          <w:tcPr>
            <w:tcW w:w="425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rPr>
                <w:rFonts w:ascii="Times New Roman" w:hAnsi="Times New Roman"/>
                <w:sz w:val="18"/>
                <w:szCs w:val="18"/>
              </w:rPr>
            </w:pPr>
            <w:r w:rsidRPr="00A4305B">
              <w:rPr>
                <w:rFonts w:ascii="Times New Roman" w:hAnsi="Times New Roman"/>
                <w:sz w:val="18"/>
                <w:szCs w:val="18"/>
              </w:rPr>
              <w:t>3,6*5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4305B">
              <w:rPr>
                <w:rFonts w:ascii="Times New Roman" w:hAnsi="Times New Roman"/>
                <w:sz w:val="18"/>
                <w:szCs w:val="18"/>
              </w:rPr>
              <w:t>18,00</w:t>
            </w:r>
          </w:p>
        </w:tc>
      </w:tr>
      <w:tr w:rsidR="00A4305B" w:rsidRPr="00A4305B" w:rsidTr="000F7432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305B" w:rsidRPr="00A4305B" w:rsidRDefault="00A4305B" w:rsidP="000F7432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4305B">
              <w:rPr>
                <w:rFonts w:ascii="Times New Roman" w:hAnsi="Times New Roman"/>
                <w:b/>
                <w:bCs/>
                <w:sz w:val="18"/>
                <w:szCs w:val="18"/>
              </w:rPr>
              <w:t>9. OZNAKOWANIE PIONOWE</w:t>
            </w:r>
          </w:p>
          <w:p w:rsidR="00A4305B" w:rsidRPr="00A4305B" w:rsidRDefault="00A4305B" w:rsidP="000F7432">
            <w:pPr>
              <w:rPr>
                <w:rFonts w:ascii="Times New Roman" w:hAnsi="Times New Roman"/>
                <w:sz w:val="16"/>
                <w:szCs w:val="16"/>
              </w:rPr>
            </w:pPr>
            <w:r w:rsidRPr="00A4305B">
              <w:rPr>
                <w:rFonts w:ascii="Times New Roman" w:hAnsi="Times New Roman"/>
                <w:i/>
                <w:iCs/>
                <w:sz w:val="16"/>
                <w:szCs w:val="16"/>
              </w:rPr>
              <w:t>Charakterystyka robót</w:t>
            </w:r>
            <w:r w:rsidRPr="00A4305B">
              <w:rPr>
                <w:rFonts w:ascii="Times New Roman" w:hAnsi="Times New Roman"/>
                <w:sz w:val="16"/>
                <w:szCs w:val="16"/>
              </w:rPr>
              <w:t xml:space="preserve">: </w:t>
            </w:r>
          </w:p>
          <w:p w:rsidR="00A4305B" w:rsidRPr="00A4305B" w:rsidRDefault="00A4305B" w:rsidP="00A4305B">
            <w:pPr>
              <w:rPr>
                <w:rFonts w:ascii="Times New Roman" w:hAnsi="Times New Roman"/>
                <w:sz w:val="18"/>
                <w:szCs w:val="18"/>
              </w:rPr>
            </w:pPr>
            <w:r w:rsidRPr="00A4305B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Kod CPV: 45230000-8 </w:t>
            </w:r>
          </w:p>
        </w:tc>
      </w:tr>
      <w:tr w:rsidR="00A4305B" w:rsidRPr="00A4305B" w:rsidTr="000F743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71" w:type="dxa"/>
            <w:bottom w:w="0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:rsidR="00A4305B" w:rsidRPr="00A4305B" w:rsidRDefault="00A4305B" w:rsidP="000F7432">
            <w:pPr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A4305B">
              <w:rPr>
                <w:rFonts w:ascii="Times New Roman" w:hAnsi="Times New Roman"/>
                <w:i/>
                <w:iCs/>
                <w:sz w:val="18"/>
                <w:szCs w:val="18"/>
              </w:rPr>
              <w:t>16</w:t>
            </w:r>
          </w:p>
        </w:tc>
        <w:tc>
          <w:tcPr>
            <w:tcW w:w="7673" w:type="dxa"/>
            <w:gridSpan w:val="5"/>
            <w:shd w:val="clear" w:color="auto" w:fill="FFFFFF"/>
          </w:tcPr>
          <w:p w:rsidR="00A4305B" w:rsidRPr="00A4305B" w:rsidRDefault="00A4305B" w:rsidP="000F7432">
            <w:pPr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A4305B">
              <w:rPr>
                <w:rFonts w:ascii="Times New Roman" w:hAnsi="Times New Roman"/>
                <w:i/>
                <w:iCs/>
                <w:sz w:val="18"/>
                <w:szCs w:val="18"/>
              </w:rPr>
              <w:t>KNNR 6 0702-010-020</w:t>
            </w:r>
          </w:p>
          <w:p w:rsidR="00A4305B" w:rsidRPr="00A4305B" w:rsidRDefault="00A4305B" w:rsidP="000F7432">
            <w:pPr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A4305B">
              <w:rPr>
                <w:rFonts w:ascii="Times New Roman" w:hAnsi="Times New Roman"/>
                <w:i/>
                <w:iCs/>
                <w:sz w:val="18"/>
                <w:szCs w:val="18"/>
              </w:rPr>
              <w:t>Pionowe znaki drogowe,słupki z rur stalowych o średnicy 60 mm (oznakowanie miejsca dla osoby niepełnosprawnej)</w:t>
            </w:r>
          </w:p>
          <w:p w:rsidR="00A4305B" w:rsidRPr="00A4305B" w:rsidRDefault="00A4305B" w:rsidP="000F7432">
            <w:pPr>
              <w:rPr>
                <w:rFonts w:ascii="Times New Roman" w:hAnsi="Times New Roman"/>
                <w:sz w:val="16"/>
                <w:szCs w:val="16"/>
              </w:rPr>
            </w:pPr>
            <w:r w:rsidRPr="00A4305B">
              <w:rPr>
                <w:rFonts w:ascii="Times New Roman" w:hAnsi="Times New Roman"/>
                <w:i/>
                <w:iCs/>
                <w:sz w:val="16"/>
                <w:szCs w:val="16"/>
              </w:rPr>
              <w:t>Charakterystyka robót</w:t>
            </w:r>
            <w:r w:rsidRPr="00A4305B">
              <w:rPr>
                <w:rFonts w:ascii="Times New Roman" w:hAnsi="Times New Roman"/>
                <w:sz w:val="16"/>
                <w:szCs w:val="16"/>
              </w:rPr>
              <w:t>: D 07.02.01</w:t>
            </w:r>
          </w:p>
          <w:p w:rsidR="00A4305B" w:rsidRPr="00A4305B" w:rsidRDefault="00A4305B" w:rsidP="000F7432">
            <w:pPr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A4305B">
              <w:rPr>
                <w:rFonts w:ascii="Times New Roman" w:hAnsi="Times New Roman"/>
                <w:i/>
                <w:iCs/>
                <w:sz w:val="16"/>
                <w:szCs w:val="16"/>
              </w:rPr>
              <w:t>krotność= 1,00</w:t>
            </w:r>
          </w:p>
          <w:p w:rsidR="00A4305B" w:rsidRPr="00A4305B" w:rsidRDefault="00A4305B" w:rsidP="000F7432">
            <w:pPr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1261" w:type="dxa"/>
            <w:gridSpan w:val="2"/>
            <w:shd w:val="clear" w:color="auto" w:fill="FFFFFF"/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A4305B">
              <w:rPr>
                <w:rFonts w:ascii="Times New Roman" w:hAnsi="Times New Roman"/>
                <w:i/>
                <w:iCs/>
                <w:sz w:val="18"/>
                <w:szCs w:val="18"/>
              </w:rPr>
              <w:t>1,00 szt</w:t>
            </w:r>
          </w:p>
        </w:tc>
      </w:tr>
      <w:tr w:rsidR="00A4305B" w:rsidRPr="00A4305B" w:rsidTr="000F743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4305B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425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rPr>
                <w:rFonts w:ascii="Times New Roman" w:hAnsi="Times New Roman"/>
                <w:sz w:val="18"/>
                <w:szCs w:val="18"/>
              </w:rPr>
            </w:pPr>
            <w:r w:rsidRPr="00A4305B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4305B">
              <w:rPr>
                <w:rFonts w:ascii="Times New Roman" w:hAnsi="Times New Roman"/>
                <w:sz w:val="18"/>
                <w:szCs w:val="18"/>
              </w:rPr>
              <w:t>1,00</w:t>
            </w:r>
          </w:p>
        </w:tc>
      </w:tr>
      <w:tr w:rsidR="00A4305B" w:rsidRPr="00A4305B" w:rsidTr="000F743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71" w:type="dxa"/>
            <w:bottom w:w="0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:rsidR="00A4305B" w:rsidRPr="00A4305B" w:rsidRDefault="00A4305B" w:rsidP="000F7432">
            <w:pPr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A4305B">
              <w:rPr>
                <w:rFonts w:ascii="Times New Roman" w:hAnsi="Times New Roman"/>
                <w:i/>
                <w:iCs/>
                <w:sz w:val="18"/>
                <w:szCs w:val="18"/>
              </w:rPr>
              <w:t>17</w:t>
            </w:r>
          </w:p>
        </w:tc>
        <w:tc>
          <w:tcPr>
            <w:tcW w:w="7673" w:type="dxa"/>
            <w:gridSpan w:val="5"/>
            <w:shd w:val="clear" w:color="auto" w:fill="FFFFFF"/>
          </w:tcPr>
          <w:p w:rsidR="00A4305B" w:rsidRPr="00A4305B" w:rsidRDefault="00A4305B" w:rsidP="000F7432">
            <w:pPr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A4305B">
              <w:rPr>
                <w:rFonts w:ascii="Times New Roman" w:hAnsi="Times New Roman"/>
                <w:i/>
                <w:iCs/>
                <w:sz w:val="18"/>
                <w:szCs w:val="18"/>
              </w:rPr>
              <w:t>KNNR 6 0702-040-020</w:t>
            </w:r>
          </w:p>
          <w:p w:rsidR="00A4305B" w:rsidRPr="00A4305B" w:rsidRDefault="00A4305B" w:rsidP="000F7432">
            <w:pPr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A4305B">
              <w:rPr>
                <w:rFonts w:ascii="Times New Roman" w:hAnsi="Times New Roman"/>
                <w:i/>
                <w:iCs/>
                <w:sz w:val="18"/>
                <w:szCs w:val="18"/>
              </w:rPr>
              <w:t>Pionowe znaki drogowe,znaki zakazu,nakazu,ostrzegawcze i informacyjne o powierzchni do 0,3 m2  (oznakowanie miejsca dla osoby niepełnosprawnej)</w:t>
            </w:r>
          </w:p>
          <w:p w:rsidR="00A4305B" w:rsidRPr="00A4305B" w:rsidRDefault="00A4305B" w:rsidP="000F7432">
            <w:pPr>
              <w:rPr>
                <w:rFonts w:ascii="Times New Roman" w:hAnsi="Times New Roman"/>
                <w:sz w:val="16"/>
                <w:szCs w:val="16"/>
              </w:rPr>
            </w:pPr>
            <w:r w:rsidRPr="00A4305B">
              <w:rPr>
                <w:rFonts w:ascii="Times New Roman" w:hAnsi="Times New Roman"/>
                <w:i/>
                <w:iCs/>
                <w:sz w:val="16"/>
                <w:szCs w:val="16"/>
              </w:rPr>
              <w:t>Charakterystyka robót</w:t>
            </w:r>
            <w:r w:rsidRPr="00A4305B">
              <w:rPr>
                <w:rFonts w:ascii="Times New Roman" w:hAnsi="Times New Roman"/>
                <w:sz w:val="16"/>
                <w:szCs w:val="16"/>
              </w:rPr>
              <w:t>: D 07.02.01</w:t>
            </w:r>
          </w:p>
          <w:p w:rsidR="00A4305B" w:rsidRPr="00A4305B" w:rsidRDefault="00A4305B" w:rsidP="000F7432">
            <w:pPr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A4305B">
              <w:rPr>
                <w:rFonts w:ascii="Times New Roman" w:hAnsi="Times New Roman"/>
                <w:i/>
                <w:iCs/>
                <w:sz w:val="16"/>
                <w:szCs w:val="16"/>
              </w:rPr>
              <w:t>krotność= 1,00</w:t>
            </w:r>
          </w:p>
          <w:p w:rsidR="00A4305B" w:rsidRPr="00A4305B" w:rsidRDefault="00A4305B" w:rsidP="000F7432">
            <w:pPr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1261" w:type="dxa"/>
            <w:gridSpan w:val="2"/>
            <w:shd w:val="clear" w:color="auto" w:fill="FFFFFF"/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A4305B">
              <w:rPr>
                <w:rFonts w:ascii="Times New Roman" w:hAnsi="Times New Roman"/>
                <w:i/>
                <w:iCs/>
                <w:sz w:val="18"/>
                <w:szCs w:val="18"/>
              </w:rPr>
              <w:t>1,00 szt</w:t>
            </w:r>
          </w:p>
        </w:tc>
      </w:tr>
      <w:tr w:rsidR="00A4305B" w:rsidRPr="00A4305B" w:rsidTr="000F743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4305B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425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rPr>
                <w:rFonts w:ascii="Times New Roman" w:hAnsi="Times New Roman"/>
                <w:sz w:val="18"/>
                <w:szCs w:val="18"/>
              </w:rPr>
            </w:pPr>
            <w:r w:rsidRPr="00A4305B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A4305B" w:rsidRPr="00A4305B" w:rsidRDefault="00A4305B" w:rsidP="000F74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4305B">
              <w:rPr>
                <w:rFonts w:ascii="Times New Roman" w:hAnsi="Times New Roman"/>
                <w:sz w:val="18"/>
                <w:szCs w:val="18"/>
              </w:rPr>
              <w:t>1,00</w:t>
            </w:r>
          </w:p>
        </w:tc>
      </w:tr>
    </w:tbl>
    <w:p w:rsidR="00A4305B" w:rsidRPr="00A4305B" w:rsidRDefault="00A4305B" w:rsidP="00A4305B">
      <w:pPr>
        <w:rPr>
          <w:rFonts w:ascii="Times New Roman" w:hAnsi="Times New Roman"/>
        </w:rPr>
      </w:pPr>
    </w:p>
    <w:p w:rsidR="00216751" w:rsidRPr="00A4305B" w:rsidRDefault="00216751" w:rsidP="00A4305B">
      <w:pPr>
        <w:pStyle w:val="Bezodstpw"/>
        <w:rPr>
          <w:rFonts w:ascii="Times New Roman" w:hAnsi="Times New Roman"/>
          <w:b/>
          <w:sz w:val="22"/>
          <w:szCs w:val="22"/>
        </w:rPr>
      </w:pPr>
    </w:p>
    <w:sectPr w:rsidR="00216751" w:rsidRPr="00A4305B" w:rsidSect="00AD205D">
      <w:headerReference w:type="default" r:id="rId9"/>
      <w:footerReference w:type="even" r:id="rId10"/>
      <w:footerReference w:type="default" r:id="rId11"/>
      <w:footnotePr>
        <w:pos w:val="beneathText"/>
      </w:footnotePr>
      <w:pgSz w:w="11905" w:h="16837" w:code="9"/>
      <w:pgMar w:top="1134" w:right="1134" w:bottom="1134" w:left="1418" w:header="426" w:footer="483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7474" w:rsidRDefault="00347474">
      <w:r>
        <w:separator/>
      </w:r>
    </w:p>
  </w:endnote>
  <w:endnote w:type="continuationSeparator" w:id="0">
    <w:p w:rsidR="00347474" w:rsidRDefault="003474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Yu Gothic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1633" w:rsidRDefault="006175BA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F1163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F11633" w:rsidRDefault="00F11633">
    <w:pPr>
      <w:pStyle w:val="Stopka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1633" w:rsidRPr="00596AF3" w:rsidRDefault="00561D69">
    <w:pPr>
      <w:pStyle w:val="Stopka"/>
      <w:ind w:right="360" w:firstLine="360"/>
      <w:jc w:val="center"/>
      <w:rPr>
        <w:rFonts w:ascii="Arial Narrow" w:hAnsi="Arial Narrow"/>
      </w:rPr>
    </w:pPr>
    <w:r w:rsidRPr="00596AF3">
      <w:rPr>
        <w:rFonts w:ascii="Arial Narrow" w:hAnsi="Arial Narrow"/>
      </w:rPr>
      <w:t>Kraśnik</w:t>
    </w:r>
    <w:r w:rsidR="00600ED1" w:rsidRPr="00596AF3">
      <w:rPr>
        <w:rFonts w:ascii="Arial Narrow" w:hAnsi="Arial Narrow"/>
      </w:rPr>
      <w:t xml:space="preserve">, </w:t>
    </w:r>
    <w:r w:rsidR="005B14C6">
      <w:rPr>
        <w:rFonts w:ascii="Arial Narrow" w:hAnsi="Arial Narrow"/>
      </w:rPr>
      <w:t>grudzień 2025</w:t>
    </w:r>
  </w:p>
  <w:p w:rsidR="00F11633" w:rsidRDefault="00F11633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7474" w:rsidRDefault="00347474">
      <w:r>
        <w:separator/>
      </w:r>
    </w:p>
  </w:footnote>
  <w:footnote w:type="continuationSeparator" w:id="0">
    <w:p w:rsidR="00347474" w:rsidRDefault="003474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1633" w:rsidRPr="005B14C6" w:rsidRDefault="002A475C" w:rsidP="00596AF3">
    <w:pPr>
      <w:tabs>
        <w:tab w:val="left" w:pos="5040"/>
      </w:tabs>
      <w:autoSpaceDE w:val="0"/>
      <w:autoSpaceDN w:val="0"/>
      <w:adjustRightInd w:val="0"/>
      <w:jc w:val="center"/>
      <w:rPr>
        <w:rFonts w:ascii="Times New Roman" w:hAnsi="Times New Roman"/>
        <w:iCs/>
        <w:color w:val="000000"/>
      </w:rPr>
    </w:pPr>
    <w:r>
      <w:rPr>
        <w:rFonts w:ascii="Times New Roman" w:hAnsi="Times New Roman"/>
        <w:iCs/>
      </w:rPr>
      <w:t xml:space="preserve">Przedmiar robót </w:t>
    </w:r>
    <w:r w:rsidR="00F11633" w:rsidRPr="005B14C6">
      <w:rPr>
        <w:rFonts w:ascii="Times New Roman" w:hAnsi="Times New Roman"/>
        <w:iCs/>
      </w:rPr>
      <w:t xml:space="preserve">dla zadania: </w:t>
    </w:r>
    <w:r w:rsidR="00F11633" w:rsidRPr="005B14C6">
      <w:rPr>
        <w:rFonts w:ascii="Times New Roman" w:hAnsi="Times New Roman"/>
        <w:iCs/>
      </w:rPr>
      <w:br/>
    </w:r>
    <w:r w:rsidR="000F0052" w:rsidRPr="005B14C6">
      <w:rPr>
        <w:rFonts w:ascii="Times New Roman" w:hAnsi="Times New Roman"/>
        <w:iCs/>
      </w:rPr>
      <w:t>„</w:t>
    </w:r>
    <w:bookmarkStart w:id="1" w:name="_Hlk182824161"/>
    <w:r w:rsidR="005B14C6" w:rsidRPr="005B14C6">
      <w:rPr>
        <w:rFonts w:ascii="Times New Roman" w:hAnsi="Times New Roman"/>
        <w:b/>
        <w:bCs/>
      </w:rPr>
      <w:t>ZMIANA SPOSOBU UŻYTKOWANIA CZĘŚCI POMIESZCZEŃ PRZEDSZKOLA Z PRZEZNACZENIEM NA ŻŁOBEK "BAJKOWA KRAINA"</w:t>
    </w:r>
    <w:r w:rsidR="000F0052" w:rsidRPr="005B14C6">
      <w:rPr>
        <w:rFonts w:ascii="Times New Roman" w:hAnsi="Times New Roman"/>
        <w:iCs/>
      </w:rPr>
      <w:t>"</w:t>
    </w:r>
    <w:r w:rsidR="00B3603B" w:rsidRPr="005B14C6">
      <w:rPr>
        <w:rFonts w:ascii="Times New Roman" w:hAnsi="Times New Roman"/>
        <w:iCs/>
      </w:rPr>
      <w:t xml:space="preserve"> – branża drogowa</w:t>
    </w:r>
    <w:bookmarkEnd w:id="1"/>
    <w:r w:rsidR="000F0052" w:rsidRPr="005B14C6">
      <w:rPr>
        <w:rFonts w:ascii="Times New Roman" w:hAnsi="Times New Roman"/>
        <w:iCs/>
      </w:rPr>
      <w:t>.</w:t>
    </w:r>
  </w:p>
  <w:p w:rsidR="00F11633" w:rsidRPr="00376D7F" w:rsidRDefault="006175BA" w:rsidP="00376D7F">
    <w:pPr>
      <w:pStyle w:val="Nagwek"/>
      <w:jc w:val="center"/>
      <w:rPr>
        <w:rFonts w:ascii="Arial Narrow" w:hAnsi="Arial Narrow" w:cs="Arial"/>
        <w:sz w:val="22"/>
        <w:szCs w:val="22"/>
      </w:rPr>
    </w:pPr>
    <w:r w:rsidRPr="006175BA">
      <w:rPr>
        <w:rFonts w:ascii="Times New Roman" w:hAnsi="Times New Roman"/>
        <w:iCs/>
      </w:rPr>
      <w:pict>
        <v:rect id="_x0000_i1025" style="width:0;height:1.5pt" o:hralign="center" o:hrstd="t" o:hr="t" fillcolor="gray" stroked="f"/>
      </w:pict>
    </w:r>
  </w:p>
  <w:p w:rsidR="00F11633" w:rsidRDefault="00F11633">
    <w:pPr>
      <w:pStyle w:val="Nagwek"/>
      <w:rPr>
        <w:rFonts w:ascii="Arial" w:hAnsi="Arial" w:cs="Arial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D31EC87A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StarSymbol" w:hAnsi="StarSymbol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StarSymbol" w:hAnsi="StarSymbol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upperRoman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7">
    <w:nsid w:val="00000008"/>
    <w:multiLevelType w:val="multilevel"/>
    <w:tmpl w:val="B8A08A0E"/>
    <w:name w:val="WW8Num8"/>
    <w:lvl w:ilvl="0">
      <w:start w:val="4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9">
    <w:nsid w:val="0000000A"/>
    <w:multiLevelType w:val="singleLevel"/>
    <w:tmpl w:val="0000000A"/>
    <w:name w:val="WW8Num10"/>
    <w:lvl w:ilvl="0">
      <w:start w:val="1"/>
      <w:numFmt w:val="bullet"/>
      <w:lvlText w:val="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1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11">
    <w:nsid w:val="0000000C"/>
    <w:multiLevelType w:val="multilevel"/>
    <w:tmpl w:val="A19456B4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12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13">
    <w:nsid w:val="0000000E"/>
    <w:multiLevelType w:val="singleLevel"/>
    <w:tmpl w:val="0000000E"/>
    <w:name w:val="WW8Num14"/>
    <w:lvl w:ilvl="0">
      <w:start w:val="1"/>
      <w:numFmt w:val="upperRoman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14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15">
    <w:nsid w:val="00000010"/>
    <w:multiLevelType w:val="singleLevel"/>
    <w:tmpl w:val="00000010"/>
    <w:name w:val="WW8Num16"/>
    <w:lvl w:ilvl="0">
      <w:start w:val="1"/>
      <w:numFmt w:val="upperRoman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16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17">
    <w:nsid w:val="00000012"/>
    <w:multiLevelType w:val="singleLevel"/>
    <w:tmpl w:val="00000012"/>
    <w:name w:val="WW8Num18"/>
    <w:lvl w:ilvl="0">
      <w:start w:val="1"/>
      <w:numFmt w:val="upperRoman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18">
    <w:nsid w:val="00000013"/>
    <w:multiLevelType w:val="multilevel"/>
    <w:tmpl w:val="00000013"/>
    <w:name w:val="WW8Num19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98"/>
        </w:tabs>
        <w:ind w:left="1098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836"/>
        </w:tabs>
        <w:ind w:left="1836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2574"/>
        </w:tabs>
        <w:ind w:left="2574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3312"/>
        </w:tabs>
        <w:ind w:left="3312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4050"/>
        </w:tabs>
        <w:ind w:left="405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4788"/>
        </w:tabs>
        <w:ind w:left="4788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5526"/>
        </w:tabs>
        <w:ind w:left="5526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6264"/>
        </w:tabs>
        <w:ind w:left="6264" w:hanging="360"/>
      </w:pPr>
      <w:rPr>
        <w:rFonts w:ascii="Symbol" w:hAnsi="Symbol"/>
      </w:rPr>
    </w:lvl>
  </w:abstractNum>
  <w:abstractNum w:abstractNumId="19">
    <w:nsid w:val="00000014"/>
    <w:multiLevelType w:val="multilevel"/>
    <w:tmpl w:val="00000014"/>
    <w:name w:val="WW8Num2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31"/>
        </w:tabs>
        <w:ind w:left="731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102"/>
        </w:tabs>
        <w:ind w:left="1102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73"/>
        </w:tabs>
        <w:ind w:left="1473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44"/>
        </w:tabs>
        <w:ind w:left="1844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215"/>
        </w:tabs>
        <w:ind w:left="2215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86"/>
        </w:tabs>
        <w:ind w:left="2586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957"/>
        </w:tabs>
        <w:ind w:left="2957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328"/>
        </w:tabs>
        <w:ind w:left="3328" w:hanging="360"/>
      </w:pPr>
      <w:rPr>
        <w:rFonts w:ascii="Symbol" w:hAnsi="Symbol" w:cs="StarSymbol"/>
        <w:sz w:val="18"/>
        <w:szCs w:val="18"/>
      </w:rPr>
    </w:lvl>
  </w:abstractNum>
  <w:abstractNum w:abstractNumId="20">
    <w:nsid w:val="05FF393E"/>
    <w:multiLevelType w:val="hybridMultilevel"/>
    <w:tmpl w:val="7B20E1F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0CDF0564"/>
    <w:multiLevelType w:val="multilevel"/>
    <w:tmpl w:val="F4BC97BA"/>
    <w:name w:val="WW8Num23"/>
    <w:lvl w:ilvl="0">
      <w:start w:val="1"/>
      <w:numFmt w:val="upperRoman"/>
      <w:lvlText w:val="%1."/>
      <w:lvlJc w:val="left"/>
      <w:pPr>
        <w:tabs>
          <w:tab w:val="num" w:pos="1211"/>
        </w:tabs>
        <w:ind w:left="1211" w:hanging="360"/>
      </w:pPr>
      <w:rPr>
        <w:rFonts w:ascii="Arial Narrow" w:eastAsia="Times New Roman" w:hAnsi="Arial Narrow" w:cs="Times New Roman"/>
      </w:rPr>
    </w:lvl>
    <w:lvl w:ilvl="1">
      <w:start w:val="2"/>
      <w:numFmt w:val="bullet"/>
      <w:lvlText w:val="-"/>
      <w:lvlJc w:val="left"/>
      <w:pPr>
        <w:tabs>
          <w:tab w:val="num" w:pos="2498"/>
        </w:tabs>
        <w:ind w:left="2498" w:hanging="360"/>
      </w:pPr>
      <w:rPr>
        <w:rFonts w:ascii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  <w:rPr>
        <w:rFonts w:hint="default"/>
      </w:rPr>
    </w:lvl>
  </w:abstractNum>
  <w:abstractNum w:abstractNumId="22">
    <w:nsid w:val="0EA91D72"/>
    <w:multiLevelType w:val="hybridMultilevel"/>
    <w:tmpl w:val="2982E49E"/>
    <w:lvl w:ilvl="0" w:tplc="2392065A">
      <w:start w:val="1"/>
      <w:numFmt w:val="ordinal"/>
      <w:lvlText w:val="4.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F765A33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24">
    <w:nsid w:val="112F6C87"/>
    <w:multiLevelType w:val="hybridMultilevel"/>
    <w:tmpl w:val="A9B89E0E"/>
    <w:name w:val="WW8Num94"/>
    <w:lvl w:ilvl="0" w:tplc="355425D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D63116F"/>
    <w:multiLevelType w:val="multilevel"/>
    <w:tmpl w:val="B498CCD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lowerLetter"/>
      <w:lvlText w:val="%4)"/>
      <w:lvlJc w:val="left"/>
      <w:pPr>
        <w:tabs>
          <w:tab w:val="num" w:pos="0"/>
        </w:tabs>
        <w:ind w:left="0" w:firstLine="0"/>
      </w:pPr>
      <w:rPr>
        <w:rFonts w:ascii="Arial Narrow" w:eastAsia="Times New Roman" w:hAnsi="Arial Narrow" w:cs="Arial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26">
    <w:nsid w:val="1F111628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27">
    <w:nsid w:val="204E0CB3"/>
    <w:multiLevelType w:val="hybridMultilevel"/>
    <w:tmpl w:val="99E0BC84"/>
    <w:name w:val="WW8Num93"/>
    <w:lvl w:ilvl="0" w:tplc="35EAD35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5A0121E"/>
    <w:multiLevelType w:val="hybridMultilevel"/>
    <w:tmpl w:val="5614D302"/>
    <w:lvl w:ilvl="0" w:tplc="1778973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>
    <w:nsid w:val="263151AB"/>
    <w:multiLevelType w:val="hybridMultilevel"/>
    <w:tmpl w:val="8506BB5E"/>
    <w:name w:val="WW8Num183"/>
    <w:lvl w:ilvl="0" w:tplc="1B1E8C92">
      <w:start w:val="1"/>
      <w:numFmt w:val="upperRoman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9543E85"/>
    <w:multiLevelType w:val="multilevel"/>
    <w:tmpl w:val="E31A078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0" w:firstLine="0"/>
      </w:pPr>
      <w:rPr>
        <w:rFonts w:ascii="Arial Narrow" w:eastAsia="Times New Roman" w:hAnsi="Arial Narrow" w:cs="Arial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1">
    <w:nsid w:val="299B52AD"/>
    <w:multiLevelType w:val="hybridMultilevel"/>
    <w:tmpl w:val="39480BA0"/>
    <w:lvl w:ilvl="0" w:tplc="3E2C9900">
      <w:start w:val="5"/>
      <w:numFmt w:val="ordinal"/>
      <w:lvlText w:val="4.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776576B"/>
    <w:multiLevelType w:val="hybridMultilevel"/>
    <w:tmpl w:val="DF5A1432"/>
    <w:name w:val="WW8Num182"/>
    <w:lvl w:ilvl="0" w:tplc="CD1E9DB4">
      <w:start w:val="1"/>
      <w:numFmt w:val="upperRoman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B4F1056"/>
    <w:multiLevelType w:val="hybridMultilevel"/>
    <w:tmpl w:val="56D80BD6"/>
    <w:lvl w:ilvl="0" w:tplc="4D6C8814">
      <w:start w:val="1"/>
      <w:numFmt w:val="ordinal"/>
      <w:lvlText w:val="4.%1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1495A6B"/>
    <w:multiLevelType w:val="hybridMultilevel"/>
    <w:tmpl w:val="F8E621F6"/>
    <w:lvl w:ilvl="0" w:tplc="04150001">
      <w:start w:val="1"/>
      <w:numFmt w:val="bullet"/>
      <w:lvlText w:val=""/>
      <w:lvlJc w:val="left"/>
      <w:pPr>
        <w:ind w:left="63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1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78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85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92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9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07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14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2146" w:hanging="360"/>
      </w:pPr>
      <w:rPr>
        <w:rFonts w:ascii="Wingdings" w:hAnsi="Wingdings" w:hint="default"/>
      </w:rPr>
    </w:lvl>
  </w:abstractNum>
  <w:abstractNum w:abstractNumId="35">
    <w:nsid w:val="42834F29"/>
    <w:multiLevelType w:val="hybridMultilevel"/>
    <w:tmpl w:val="5A6087F4"/>
    <w:name w:val="WW8Num92"/>
    <w:lvl w:ilvl="0" w:tplc="B7AA768E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39154D0"/>
    <w:multiLevelType w:val="multilevel"/>
    <w:tmpl w:val="52E6C920"/>
    <w:name w:val="WW8Num622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olor w:val="auto"/>
        <w:sz w:val="22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7">
    <w:nsid w:val="44FA7059"/>
    <w:multiLevelType w:val="hybridMultilevel"/>
    <w:tmpl w:val="A5BCB63C"/>
    <w:lvl w:ilvl="0" w:tplc="57548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497711D1"/>
    <w:multiLevelType w:val="multilevel"/>
    <w:tmpl w:val="497C9188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9">
    <w:nsid w:val="52096948"/>
    <w:multiLevelType w:val="multilevel"/>
    <w:tmpl w:val="BEE028A4"/>
    <w:name w:val="WW8Num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0">
    <w:nsid w:val="581C6142"/>
    <w:multiLevelType w:val="hybridMultilevel"/>
    <w:tmpl w:val="FE5CA546"/>
    <w:lvl w:ilvl="0" w:tplc="04150001">
      <w:start w:val="1"/>
      <w:numFmt w:val="bullet"/>
      <w:pStyle w:val="N4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EC42740"/>
    <w:multiLevelType w:val="multilevel"/>
    <w:tmpl w:val="58BC9A02"/>
    <w:name w:val="WW8Num2322"/>
    <w:lvl w:ilvl="0">
      <w:start w:val="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0" w:firstLine="0"/>
      </w:pPr>
      <w:rPr>
        <w:rFonts w:ascii="Arial Narrow" w:eastAsia="Times New Roman" w:hAnsi="Arial Narrow" w:cs="Arial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2">
    <w:nsid w:val="73282500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43">
    <w:nsid w:val="76520979"/>
    <w:multiLevelType w:val="hybridMultilevel"/>
    <w:tmpl w:val="118EEC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7"/>
  </w:num>
  <w:num w:numId="3">
    <w:abstractNumId w:val="28"/>
  </w:num>
  <w:num w:numId="4">
    <w:abstractNumId w:val="40"/>
  </w:num>
  <w:num w:numId="5">
    <w:abstractNumId w:val="0"/>
  </w:num>
  <w:num w:numId="6">
    <w:abstractNumId w:val="25"/>
  </w:num>
  <w:num w:numId="7">
    <w:abstractNumId w:val="33"/>
  </w:num>
  <w:num w:numId="8">
    <w:abstractNumId w:val="20"/>
  </w:num>
  <w:num w:numId="9">
    <w:abstractNumId w:val="21"/>
  </w:num>
  <w:num w:numId="10">
    <w:abstractNumId w:val="30"/>
  </w:num>
  <w:num w:numId="11">
    <w:abstractNumId w:val="22"/>
  </w:num>
  <w:num w:numId="12">
    <w:abstractNumId w:val="31"/>
  </w:num>
  <w:num w:numId="13">
    <w:abstractNumId w:val="37"/>
  </w:num>
  <w:num w:numId="14">
    <w:abstractNumId w:val="26"/>
  </w:num>
  <w:num w:numId="15">
    <w:abstractNumId w:val="42"/>
  </w:num>
  <w:num w:numId="16">
    <w:abstractNumId w:val="38"/>
  </w:num>
  <w:num w:numId="17">
    <w:abstractNumId w:val="23"/>
  </w:num>
  <w:num w:numId="18">
    <w:abstractNumId w:val="43"/>
  </w:num>
  <w:num w:numId="19">
    <w:abstractNumId w:val="34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10242"/>
  </w:hdrShapeDefaults>
  <w:footnotePr>
    <w:pos w:val="beneathText"/>
    <w:footnote w:id="-1"/>
    <w:footnote w:id="0"/>
  </w:footnotePr>
  <w:endnotePr>
    <w:endnote w:id="-1"/>
    <w:endnote w:id="0"/>
  </w:endnotePr>
  <w:compat/>
  <w:rsids>
    <w:rsidRoot w:val="00376D7F"/>
    <w:rsid w:val="00000885"/>
    <w:rsid w:val="00001BB0"/>
    <w:rsid w:val="00001FAC"/>
    <w:rsid w:val="00002935"/>
    <w:rsid w:val="00002AFE"/>
    <w:rsid w:val="000050BC"/>
    <w:rsid w:val="00007AC3"/>
    <w:rsid w:val="00012582"/>
    <w:rsid w:val="00012E6C"/>
    <w:rsid w:val="00013F26"/>
    <w:rsid w:val="000145C7"/>
    <w:rsid w:val="00016763"/>
    <w:rsid w:val="000177F2"/>
    <w:rsid w:val="00023ED6"/>
    <w:rsid w:val="00023F7B"/>
    <w:rsid w:val="000240DF"/>
    <w:rsid w:val="00025744"/>
    <w:rsid w:val="00030292"/>
    <w:rsid w:val="00033107"/>
    <w:rsid w:val="00033A73"/>
    <w:rsid w:val="0003446F"/>
    <w:rsid w:val="00035236"/>
    <w:rsid w:val="00037F24"/>
    <w:rsid w:val="00044DC7"/>
    <w:rsid w:val="000459FA"/>
    <w:rsid w:val="00050CA1"/>
    <w:rsid w:val="00052FF0"/>
    <w:rsid w:val="00055269"/>
    <w:rsid w:val="00055D40"/>
    <w:rsid w:val="00056068"/>
    <w:rsid w:val="0006083A"/>
    <w:rsid w:val="00060D64"/>
    <w:rsid w:val="000620FB"/>
    <w:rsid w:val="0006226E"/>
    <w:rsid w:val="00062639"/>
    <w:rsid w:val="00062EF3"/>
    <w:rsid w:val="0006585E"/>
    <w:rsid w:val="000672E6"/>
    <w:rsid w:val="00074C5B"/>
    <w:rsid w:val="000760D4"/>
    <w:rsid w:val="000775FD"/>
    <w:rsid w:val="00084499"/>
    <w:rsid w:val="000853D2"/>
    <w:rsid w:val="000853F1"/>
    <w:rsid w:val="000871C3"/>
    <w:rsid w:val="000908C0"/>
    <w:rsid w:val="00096106"/>
    <w:rsid w:val="0009788A"/>
    <w:rsid w:val="000A2350"/>
    <w:rsid w:val="000A2E35"/>
    <w:rsid w:val="000A3550"/>
    <w:rsid w:val="000A498A"/>
    <w:rsid w:val="000A5E17"/>
    <w:rsid w:val="000A6569"/>
    <w:rsid w:val="000A773C"/>
    <w:rsid w:val="000A78D2"/>
    <w:rsid w:val="000B1633"/>
    <w:rsid w:val="000B1735"/>
    <w:rsid w:val="000B1892"/>
    <w:rsid w:val="000B2174"/>
    <w:rsid w:val="000C1CB6"/>
    <w:rsid w:val="000C3A8B"/>
    <w:rsid w:val="000C4C0D"/>
    <w:rsid w:val="000C5EED"/>
    <w:rsid w:val="000C7010"/>
    <w:rsid w:val="000D1463"/>
    <w:rsid w:val="000D595C"/>
    <w:rsid w:val="000D7BBF"/>
    <w:rsid w:val="000D7E10"/>
    <w:rsid w:val="000E0B4C"/>
    <w:rsid w:val="000E1145"/>
    <w:rsid w:val="000E1176"/>
    <w:rsid w:val="000E22D7"/>
    <w:rsid w:val="000E4182"/>
    <w:rsid w:val="000E5AD3"/>
    <w:rsid w:val="000E63F8"/>
    <w:rsid w:val="000E650F"/>
    <w:rsid w:val="000F0052"/>
    <w:rsid w:val="000F00AE"/>
    <w:rsid w:val="000F09EC"/>
    <w:rsid w:val="000F2160"/>
    <w:rsid w:val="000F4935"/>
    <w:rsid w:val="000F4E41"/>
    <w:rsid w:val="000F56A5"/>
    <w:rsid w:val="000F6036"/>
    <w:rsid w:val="00101886"/>
    <w:rsid w:val="0010579C"/>
    <w:rsid w:val="00113272"/>
    <w:rsid w:val="00113939"/>
    <w:rsid w:val="00113E94"/>
    <w:rsid w:val="001174EC"/>
    <w:rsid w:val="00121C42"/>
    <w:rsid w:val="00127199"/>
    <w:rsid w:val="001325AF"/>
    <w:rsid w:val="00134BD6"/>
    <w:rsid w:val="00136505"/>
    <w:rsid w:val="00136F26"/>
    <w:rsid w:val="00140F7D"/>
    <w:rsid w:val="0014315A"/>
    <w:rsid w:val="0014341F"/>
    <w:rsid w:val="00143698"/>
    <w:rsid w:val="00143931"/>
    <w:rsid w:val="00147C8B"/>
    <w:rsid w:val="001532D4"/>
    <w:rsid w:val="0015335D"/>
    <w:rsid w:val="00153860"/>
    <w:rsid w:val="00156C6B"/>
    <w:rsid w:val="001605C1"/>
    <w:rsid w:val="00160B91"/>
    <w:rsid w:val="0016328C"/>
    <w:rsid w:val="00166AE7"/>
    <w:rsid w:val="00167B21"/>
    <w:rsid w:val="00171C00"/>
    <w:rsid w:val="00172AF1"/>
    <w:rsid w:val="00176959"/>
    <w:rsid w:val="00181380"/>
    <w:rsid w:val="00182EAB"/>
    <w:rsid w:val="001872C4"/>
    <w:rsid w:val="001875C1"/>
    <w:rsid w:val="001877E7"/>
    <w:rsid w:val="001878A2"/>
    <w:rsid w:val="00191970"/>
    <w:rsid w:val="00193E39"/>
    <w:rsid w:val="00194045"/>
    <w:rsid w:val="001941E1"/>
    <w:rsid w:val="00194906"/>
    <w:rsid w:val="00194C3C"/>
    <w:rsid w:val="00195299"/>
    <w:rsid w:val="00196ECC"/>
    <w:rsid w:val="001A0961"/>
    <w:rsid w:val="001A0BE6"/>
    <w:rsid w:val="001A1230"/>
    <w:rsid w:val="001A409E"/>
    <w:rsid w:val="001A4EA6"/>
    <w:rsid w:val="001A5DB6"/>
    <w:rsid w:val="001A690A"/>
    <w:rsid w:val="001B285F"/>
    <w:rsid w:val="001B2F36"/>
    <w:rsid w:val="001B7EA1"/>
    <w:rsid w:val="001C0C95"/>
    <w:rsid w:val="001C0CEB"/>
    <w:rsid w:val="001C1934"/>
    <w:rsid w:val="001C1ADE"/>
    <w:rsid w:val="001C20A8"/>
    <w:rsid w:val="001C2859"/>
    <w:rsid w:val="001C4772"/>
    <w:rsid w:val="001D1181"/>
    <w:rsid w:val="001D1D91"/>
    <w:rsid w:val="001D22F1"/>
    <w:rsid w:val="001D3A2F"/>
    <w:rsid w:val="001D59FE"/>
    <w:rsid w:val="001D66F3"/>
    <w:rsid w:val="001D69AE"/>
    <w:rsid w:val="001D6C72"/>
    <w:rsid w:val="001E2636"/>
    <w:rsid w:val="001E274D"/>
    <w:rsid w:val="001E3B71"/>
    <w:rsid w:val="001E535B"/>
    <w:rsid w:val="001F2186"/>
    <w:rsid w:val="001F41C3"/>
    <w:rsid w:val="001F4EC5"/>
    <w:rsid w:val="001F5624"/>
    <w:rsid w:val="001F7AF7"/>
    <w:rsid w:val="0020328F"/>
    <w:rsid w:val="002036AA"/>
    <w:rsid w:val="0020406C"/>
    <w:rsid w:val="002049D4"/>
    <w:rsid w:val="00205665"/>
    <w:rsid w:val="00205A0C"/>
    <w:rsid w:val="00207400"/>
    <w:rsid w:val="00211F52"/>
    <w:rsid w:val="0021504B"/>
    <w:rsid w:val="00216751"/>
    <w:rsid w:val="00217C4B"/>
    <w:rsid w:val="00221A3B"/>
    <w:rsid w:val="00221E57"/>
    <w:rsid w:val="00222398"/>
    <w:rsid w:val="002262EE"/>
    <w:rsid w:val="00226744"/>
    <w:rsid w:val="00230675"/>
    <w:rsid w:val="002318DE"/>
    <w:rsid w:val="0023194F"/>
    <w:rsid w:val="002324D5"/>
    <w:rsid w:val="00232962"/>
    <w:rsid w:val="00233DC1"/>
    <w:rsid w:val="00234833"/>
    <w:rsid w:val="002351D3"/>
    <w:rsid w:val="00235B2B"/>
    <w:rsid w:val="002362B7"/>
    <w:rsid w:val="00241C43"/>
    <w:rsid w:val="00241C9F"/>
    <w:rsid w:val="00241F50"/>
    <w:rsid w:val="002451E7"/>
    <w:rsid w:val="002459AD"/>
    <w:rsid w:val="00245D80"/>
    <w:rsid w:val="00245F6C"/>
    <w:rsid w:val="00250D3B"/>
    <w:rsid w:val="00252607"/>
    <w:rsid w:val="00252BC8"/>
    <w:rsid w:val="00252DFF"/>
    <w:rsid w:val="00253C14"/>
    <w:rsid w:val="00255E03"/>
    <w:rsid w:val="00255E5F"/>
    <w:rsid w:val="00256872"/>
    <w:rsid w:val="002573CA"/>
    <w:rsid w:val="0026009C"/>
    <w:rsid w:val="002618D3"/>
    <w:rsid w:val="00262CB1"/>
    <w:rsid w:val="00262CC5"/>
    <w:rsid w:val="00264BDF"/>
    <w:rsid w:val="00265AE8"/>
    <w:rsid w:val="00270651"/>
    <w:rsid w:val="00273E0C"/>
    <w:rsid w:val="00276373"/>
    <w:rsid w:val="00276465"/>
    <w:rsid w:val="00276651"/>
    <w:rsid w:val="00277E49"/>
    <w:rsid w:val="00284DA4"/>
    <w:rsid w:val="00284ED0"/>
    <w:rsid w:val="00285EC6"/>
    <w:rsid w:val="002867DD"/>
    <w:rsid w:val="00286E2D"/>
    <w:rsid w:val="00287C5F"/>
    <w:rsid w:val="00290536"/>
    <w:rsid w:val="00291544"/>
    <w:rsid w:val="002947AD"/>
    <w:rsid w:val="00295CED"/>
    <w:rsid w:val="002975F2"/>
    <w:rsid w:val="002A0C88"/>
    <w:rsid w:val="002A0D74"/>
    <w:rsid w:val="002A18D1"/>
    <w:rsid w:val="002A220B"/>
    <w:rsid w:val="002A2E69"/>
    <w:rsid w:val="002A3F9C"/>
    <w:rsid w:val="002A475C"/>
    <w:rsid w:val="002A69E8"/>
    <w:rsid w:val="002B0E76"/>
    <w:rsid w:val="002B2BFE"/>
    <w:rsid w:val="002B360E"/>
    <w:rsid w:val="002C0A83"/>
    <w:rsid w:val="002C2AC6"/>
    <w:rsid w:val="002C3C8B"/>
    <w:rsid w:val="002C600C"/>
    <w:rsid w:val="002C684C"/>
    <w:rsid w:val="002C6951"/>
    <w:rsid w:val="002D0087"/>
    <w:rsid w:val="002D018E"/>
    <w:rsid w:val="002D05E1"/>
    <w:rsid w:val="002D3B66"/>
    <w:rsid w:val="002D40B7"/>
    <w:rsid w:val="002D52AD"/>
    <w:rsid w:val="002D5563"/>
    <w:rsid w:val="002D59D4"/>
    <w:rsid w:val="002D76F7"/>
    <w:rsid w:val="002E0FD9"/>
    <w:rsid w:val="002E163A"/>
    <w:rsid w:val="002E169E"/>
    <w:rsid w:val="002E1F10"/>
    <w:rsid w:val="002E69CC"/>
    <w:rsid w:val="002E7361"/>
    <w:rsid w:val="002F1953"/>
    <w:rsid w:val="002F2976"/>
    <w:rsid w:val="002F3227"/>
    <w:rsid w:val="002F4FDD"/>
    <w:rsid w:val="002F58AF"/>
    <w:rsid w:val="002F5D2D"/>
    <w:rsid w:val="00300547"/>
    <w:rsid w:val="00301713"/>
    <w:rsid w:val="00301A0C"/>
    <w:rsid w:val="00302808"/>
    <w:rsid w:val="0030379B"/>
    <w:rsid w:val="0030525D"/>
    <w:rsid w:val="00305349"/>
    <w:rsid w:val="00306A4F"/>
    <w:rsid w:val="00307CF0"/>
    <w:rsid w:val="00311293"/>
    <w:rsid w:val="003167FC"/>
    <w:rsid w:val="00321CC3"/>
    <w:rsid w:val="00324277"/>
    <w:rsid w:val="00326FF9"/>
    <w:rsid w:val="00327348"/>
    <w:rsid w:val="003315B9"/>
    <w:rsid w:val="00331D59"/>
    <w:rsid w:val="00333191"/>
    <w:rsid w:val="00336D2C"/>
    <w:rsid w:val="0033737B"/>
    <w:rsid w:val="003400C2"/>
    <w:rsid w:val="00340CDB"/>
    <w:rsid w:val="00341BC3"/>
    <w:rsid w:val="00342385"/>
    <w:rsid w:val="00346545"/>
    <w:rsid w:val="00347078"/>
    <w:rsid w:val="00347474"/>
    <w:rsid w:val="003479FE"/>
    <w:rsid w:val="00350E93"/>
    <w:rsid w:val="00351257"/>
    <w:rsid w:val="003556E6"/>
    <w:rsid w:val="00355838"/>
    <w:rsid w:val="003572A1"/>
    <w:rsid w:val="003604A2"/>
    <w:rsid w:val="00360D25"/>
    <w:rsid w:val="003615E4"/>
    <w:rsid w:val="00363632"/>
    <w:rsid w:val="00365259"/>
    <w:rsid w:val="00367813"/>
    <w:rsid w:val="00367EBD"/>
    <w:rsid w:val="00370009"/>
    <w:rsid w:val="00370C96"/>
    <w:rsid w:val="00371D80"/>
    <w:rsid w:val="00372AA8"/>
    <w:rsid w:val="00374AF0"/>
    <w:rsid w:val="00375B71"/>
    <w:rsid w:val="00376AFB"/>
    <w:rsid w:val="00376D7F"/>
    <w:rsid w:val="0038294E"/>
    <w:rsid w:val="00382B12"/>
    <w:rsid w:val="00385207"/>
    <w:rsid w:val="00385812"/>
    <w:rsid w:val="00390BBA"/>
    <w:rsid w:val="00391ABA"/>
    <w:rsid w:val="003923F3"/>
    <w:rsid w:val="00396B49"/>
    <w:rsid w:val="00396FB8"/>
    <w:rsid w:val="003A13AD"/>
    <w:rsid w:val="003A1E5B"/>
    <w:rsid w:val="003A30C4"/>
    <w:rsid w:val="003B2332"/>
    <w:rsid w:val="003B6626"/>
    <w:rsid w:val="003B69EC"/>
    <w:rsid w:val="003B719E"/>
    <w:rsid w:val="003C13BE"/>
    <w:rsid w:val="003C19A0"/>
    <w:rsid w:val="003C2D05"/>
    <w:rsid w:val="003C3EAA"/>
    <w:rsid w:val="003C42D3"/>
    <w:rsid w:val="003D0051"/>
    <w:rsid w:val="003D126D"/>
    <w:rsid w:val="003D1A8F"/>
    <w:rsid w:val="003D4456"/>
    <w:rsid w:val="003D4540"/>
    <w:rsid w:val="003D45C6"/>
    <w:rsid w:val="003D4D6E"/>
    <w:rsid w:val="003D4EB5"/>
    <w:rsid w:val="003D7F3A"/>
    <w:rsid w:val="003E09C5"/>
    <w:rsid w:val="003E11A3"/>
    <w:rsid w:val="003E51A0"/>
    <w:rsid w:val="003F12C2"/>
    <w:rsid w:val="003F258D"/>
    <w:rsid w:val="003F414F"/>
    <w:rsid w:val="003F7BAB"/>
    <w:rsid w:val="0040009E"/>
    <w:rsid w:val="004006B9"/>
    <w:rsid w:val="00402BF3"/>
    <w:rsid w:val="00403EAC"/>
    <w:rsid w:val="00405C6B"/>
    <w:rsid w:val="00405D89"/>
    <w:rsid w:val="00406721"/>
    <w:rsid w:val="00406E2C"/>
    <w:rsid w:val="00406EDE"/>
    <w:rsid w:val="00407644"/>
    <w:rsid w:val="00410139"/>
    <w:rsid w:val="00414E4E"/>
    <w:rsid w:val="0041512D"/>
    <w:rsid w:val="0041618E"/>
    <w:rsid w:val="00420550"/>
    <w:rsid w:val="00422945"/>
    <w:rsid w:val="00423013"/>
    <w:rsid w:val="00423B44"/>
    <w:rsid w:val="00425693"/>
    <w:rsid w:val="00425768"/>
    <w:rsid w:val="00425F07"/>
    <w:rsid w:val="00426BE4"/>
    <w:rsid w:val="004308C5"/>
    <w:rsid w:val="0043124D"/>
    <w:rsid w:val="0043548B"/>
    <w:rsid w:val="00436575"/>
    <w:rsid w:val="00437368"/>
    <w:rsid w:val="004402C9"/>
    <w:rsid w:val="00441891"/>
    <w:rsid w:val="004436EF"/>
    <w:rsid w:val="00444AA3"/>
    <w:rsid w:val="00444B23"/>
    <w:rsid w:val="00445759"/>
    <w:rsid w:val="004466FD"/>
    <w:rsid w:val="00446D48"/>
    <w:rsid w:val="004477F0"/>
    <w:rsid w:val="00450721"/>
    <w:rsid w:val="00451175"/>
    <w:rsid w:val="00454FC5"/>
    <w:rsid w:val="00457254"/>
    <w:rsid w:val="00460FC2"/>
    <w:rsid w:val="004613B0"/>
    <w:rsid w:val="00461CEA"/>
    <w:rsid w:val="00462516"/>
    <w:rsid w:val="00462BF0"/>
    <w:rsid w:val="00463192"/>
    <w:rsid w:val="00463611"/>
    <w:rsid w:val="00466CEE"/>
    <w:rsid w:val="00470249"/>
    <w:rsid w:val="00470750"/>
    <w:rsid w:val="00472210"/>
    <w:rsid w:val="00472648"/>
    <w:rsid w:val="004776D6"/>
    <w:rsid w:val="0048025A"/>
    <w:rsid w:val="004809AD"/>
    <w:rsid w:val="0048623A"/>
    <w:rsid w:val="00490133"/>
    <w:rsid w:val="004916C9"/>
    <w:rsid w:val="00491777"/>
    <w:rsid w:val="004939A4"/>
    <w:rsid w:val="004A0C1A"/>
    <w:rsid w:val="004A10AA"/>
    <w:rsid w:val="004A1F9B"/>
    <w:rsid w:val="004A2105"/>
    <w:rsid w:val="004A2868"/>
    <w:rsid w:val="004A3983"/>
    <w:rsid w:val="004A5AF8"/>
    <w:rsid w:val="004A5D77"/>
    <w:rsid w:val="004A7777"/>
    <w:rsid w:val="004B1293"/>
    <w:rsid w:val="004B160C"/>
    <w:rsid w:val="004B462E"/>
    <w:rsid w:val="004B49C5"/>
    <w:rsid w:val="004B71F5"/>
    <w:rsid w:val="004C17D2"/>
    <w:rsid w:val="004C4E2E"/>
    <w:rsid w:val="004D224D"/>
    <w:rsid w:val="004D26F0"/>
    <w:rsid w:val="004D2A73"/>
    <w:rsid w:val="004D3C48"/>
    <w:rsid w:val="004D7057"/>
    <w:rsid w:val="004E0400"/>
    <w:rsid w:val="004E2D09"/>
    <w:rsid w:val="004E3834"/>
    <w:rsid w:val="004E6A32"/>
    <w:rsid w:val="004E6B5F"/>
    <w:rsid w:val="004F0EB4"/>
    <w:rsid w:val="004F22D0"/>
    <w:rsid w:val="004F295D"/>
    <w:rsid w:val="004F2CAE"/>
    <w:rsid w:val="004F3D77"/>
    <w:rsid w:val="004F48B3"/>
    <w:rsid w:val="004F5028"/>
    <w:rsid w:val="0050148C"/>
    <w:rsid w:val="0050264C"/>
    <w:rsid w:val="00503502"/>
    <w:rsid w:val="005044D1"/>
    <w:rsid w:val="0050527E"/>
    <w:rsid w:val="00505514"/>
    <w:rsid w:val="00510355"/>
    <w:rsid w:val="005112BE"/>
    <w:rsid w:val="0051234A"/>
    <w:rsid w:val="005131E3"/>
    <w:rsid w:val="00513277"/>
    <w:rsid w:val="00514222"/>
    <w:rsid w:val="00516F62"/>
    <w:rsid w:val="00517586"/>
    <w:rsid w:val="00517AED"/>
    <w:rsid w:val="0052146E"/>
    <w:rsid w:val="00525314"/>
    <w:rsid w:val="00527345"/>
    <w:rsid w:val="00527825"/>
    <w:rsid w:val="00531E90"/>
    <w:rsid w:val="005348F6"/>
    <w:rsid w:val="00535343"/>
    <w:rsid w:val="00537B56"/>
    <w:rsid w:val="00540597"/>
    <w:rsid w:val="00540681"/>
    <w:rsid w:val="00541422"/>
    <w:rsid w:val="005426F2"/>
    <w:rsid w:val="00544A97"/>
    <w:rsid w:val="00550C12"/>
    <w:rsid w:val="00550F10"/>
    <w:rsid w:val="005519A0"/>
    <w:rsid w:val="00553366"/>
    <w:rsid w:val="00553965"/>
    <w:rsid w:val="00555213"/>
    <w:rsid w:val="0055614B"/>
    <w:rsid w:val="00560BFF"/>
    <w:rsid w:val="00561754"/>
    <w:rsid w:val="00561D69"/>
    <w:rsid w:val="00564273"/>
    <w:rsid w:val="00566A5F"/>
    <w:rsid w:val="00566B42"/>
    <w:rsid w:val="005711D4"/>
    <w:rsid w:val="005715F9"/>
    <w:rsid w:val="00572ADC"/>
    <w:rsid w:val="0057644C"/>
    <w:rsid w:val="00576EBB"/>
    <w:rsid w:val="00577C8F"/>
    <w:rsid w:val="0059482E"/>
    <w:rsid w:val="00595A23"/>
    <w:rsid w:val="005964F4"/>
    <w:rsid w:val="00596AF3"/>
    <w:rsid w:val="005A09C4"/>
    <w:rsid w:val="005A0B8F"/>
    <w:rsid w:val="005A105C"/>
    <w:rsid w:val="005A35C4"/>
    <w:rsid w:val="005A3866"/>
    <w:rsid w:val="005A4164"/>
    <w:rsid w:val="005A6991"/>
    <w:rsid w:val="005B1000"/>
    <w:rsid w:val="005B10A7"/>
    <w:rsid w:val="005B14C6"/>
    <w:rsid w:val="005B170A"/>
    <w:rsid w:val="005B2662"/>
    <w:rsid w:val="005B2719"/>
    <w:rsid w:val="005B2E83"/>
    <w:rsid w:val="005B5194"/>
    <w:rsid w:val="005B5284"/>
    <w:rsid w:val="005B6683"/>
    <w:rsid w:val="005B7B49"/>
    <w:rsid w:val="005B7FCB"/>
    <w:rsid w:val="005C0A7E"/>
    <w:rsid w:val="005C3263"/>
    <w:rsid w:val="005C34DE"/>
    <w:rsid w:val="005C36B7"/>
    <w:rsid w:val="005C6048"/>
    <w:rsid w:val="005C6436"/>
    <w:rsid w:val="005C74B2"/>
    <w:rsid w:val="005C7E46"/>
    <w:rsid w:val="005D0442"/>
    <w:rsid w:val="005D3527"/>
    <w:rsid w:val="005D3E66"/>
    <w:rsid w:val="005D54DE"/>
    <w:rsid w:val="005E02A8"/>
    <w:rsid w:val="005E05BE"/>
    <w:rsid w:val="005E2030"/>
    <w:rsid w:val="005E253B"/>
    <w:rsid w:val="005E31F7"/>
    <w:rsid w:val="005E478B"/>
    <w:rsid w:val="005F2F72"/>
    <w:rsid w:val="005F3817"/>
    <w:rsid w:val="005F38A3"/>
    <w:rsid w:val="005F3C03"/>
    <w:rsid w:val="005F45CE"/>
    <w:rsid w:val="005F5642"/>
    <w:rsid w:val="005F59BF"/>
    <w:rsid w:val="005F776F"/>
    <w:rsid w:val="00600ED1"/>
    <w:rsid w:val="006017D2"/>
    <w:rsid w:val="00601AE9"/>
    <w:rsid w:val="00602CFC"/>
    <w:rsid w:val="00603129"/>
    <w:rsid w:val="006034CE"/>
    <w:rsid w:val="00605038"/>
    <w:rsid w:val="00606334"/>
    <w:rsid w:val="006073E6"/>
    <w:rsid w:val="006115C3"/>
    <w:rsid w:val="006124A3"/>
    <w:rsid w:val="00612B10"/>
    <w:rsid w:val="006131EA"/>
    <w:rsid w:val="0061482C"/>
    <w:rsid w:val="00615FA1"/>
    <w:rsid w:val="006175BA"/>
    <w:rsid w:val="00620EEF"/>
    <w:rsid w:val="00621A4C"/>
    <w:rsid w:val="00621CE2"/>
    <w:rsid w:val="006245EE"/>
    <w:rsid w:val="00625464"/>
    <w:rsid w:val="00626699"/>
    <w:rsid w:val="00630BD0"/>
    <w:rsid w:val="00633409"/>
    <w:rsid w:val="00641D41"/>
    <w:rsid w:val="00641DFE"/>
    <w:rsid w:val="00644B92"/>
    <w:rsid w:val="00646026"/>
    <w:rsid w:val="00651D95"/>
    <w:rsid w:val="006524DF"/>
    <w:rsid w:val="0065419F"/>
    <w:rsid w:val="00657A4D"/>
    <w:rsid w:val="0066511E"/>
    <w:rsid w:val="00665B86"/>
    <w:rsid w:val="0067068E"/>
    <w:rsid w:val="00671E9E"/>
    <w:rsid w:val="0067207C"/>
    <w:rsid w:val="006721D3"/>
    <w:rsid w:val="006722E1"/>
    <w:rsid w:val="00673C9F"/>
    <w:rsid w:val="00674023"/>
    <w:rsid w:val="00674B14"/>
    <w:rsid w:val="006770E1"/>
    <w:rsid w:val="00677E8F"/>
    <w:rsid w:val="006819C1"/>
    <w:rsid w:val="0068384B"/>
    <w:rsid w:val="00684769"/>
    <w:rsid w:val="006859F2"/>
    <w:rsid w:val="00686816"/>
    <w:rsid w:val="00686A2E"/>
    <w:rsid w:val="00687335"/>
    <w:rsid w:val="0069126C"/>
    <w:rsid w:val="0069202F"/>
    <w:rsid w:val="006A0836"/>
    <w:rsid w:val="006A26C9"/>
    <w:rsid w:val="006A49DF"/>
    <w:rsid w:val="006A5FC6"/>
    <w:rsid w:val="006A6B82"/>
    <w:rsid w:val="006A6BF3"/>
    <w:rsid w:val="006A6F49"/>
    <w:rsid w:val="006A7D50"/>
    <w:rsid w:val="006B0718"/>
    <w:rsid w:val="006B4764"/>
    <w:rsid w:val="006B4977"/>
    <w:rsid w:val="006B5535"/>
    <w:rsid w:val="006B615B"/>
    <w:rsid w:val="006B63C3"/>
    <w:rsid w:val="006C22DF"/>
    <w:rsid w:val="006C3549"/>
    <w:rsid w:val="006C436C"/>
    <w:rsid w:val="006C4430"/>
    <w:rsid w:val="006C4D97"/>
    <w:rsid w:val="006C5725"/>
    <w:rsid w:val="006C5CA6"/>
    <w:rsid w:val="006C73F2"/>
    <w:rsid w:val="006C7CB0"/>
    <w:rsid w:val="006D036E"/>
    <w:rsid w:val="006D2B3E"/>
    <w:rsid w:val="006D313E"/>
    <w:rsid w:val="006D3494"/>
    <w:rsid w:val="006D35DB"/>
    <w:rsid w:val="006D4258"/>
    <w:rsid w:val="006D4584"/>
    <w:rsid w:val="006D4C46"/>
    <w:rsid w:val="006D6054"/>
    <w:rsid w:val="006E0416"/>
    <w:rsid w:val="006E3C45"/>
    <w:rsid w:val="006E547E"/>
    <w:rsid w:val="006F30D4"/>
    <w:rsid w:val="006F78B1"/>
    <w:rsid w:val="00701F38"/>
    <w:rsid w:val="007029AA"/>
    <w:rsid w:val="0070598F"/>
    <w:rsid w:val="00706ED5"/>
    <w:rsid w:val="00711109"/>
    <w:rsid w:val="007137E7"/>
    <w:rsid w:val="007250A4"/>
    <w:rsid w:val="00725781"/>
    <w:rsid w:val="00726F5E"/>
    <w:rsid w:val="00731F17"/>
    <w:rsid w:val="0073207F"/>
    <w:rsid w:val="00737006"/>
    <w:rsid w:val="007403E8"/>
    <w:rsid w:val="00741075"/>
    <w:rsid w:val="007429E1"/>
    <w:rsid w:val="00742C37"/>
    <w:rsid w:val="00744757"/>
    <w:rsid w:val="00746A56"/>
    <w:rsid w:val="0074770F"/>
    <w:rsid w:val="0074772C"/>
    <w:rsid w:val="007478EF"/>
    <w:rsid w:val="007502C3"/>
    <w:rsid w:val="007525F9"/>
    <w:rsid w:val="007534CA"/>
    <w:rsid w:val="007534EF"/>
    <w:rsid w:val="00754222"/>
    <w:rsid w:val="00756230"/>
    <w:rsid w:val="00757FBB"/>
    <w:rsid w:val="00760303"/>
    <w:rsid w:val="007607C5"/>
    <w:rsid w:val="00764AB4"/>
    <w:rsid w:val="0076531B"/>
    <w:rsid w:val="00766582"/>
    <w:rsid w:val="007672CB"/>
    <w:rsid w:val="00775048"/>
    <w:rsid w:val="00775325"/>
    <w:rsid w:val="007773B9"/>
    <w:rsid w:val="007848EE"/>
    <w:rsid w:val="00785203"/>
    <w:rsid w:val="007859E0"/>
    <w:rsid w:val="00786E54"/>
    <w:rsid w:val="007878B8"/>
    <w:rsid w:val="00790EE8"/>
    <w:rsid w:val="00790F90"/>
    <w:rsid w:val="0079384B"/>
    <w:rsid w:val="007942A1"/>
    <w:rsid w:val="00794920"/>
    <w:rsid w:val="007950F2"/>
    <w:rsid w:val="00796CF9"/>
    <w:rsid w:val="00796D8C"/>
    <w:rsid w:val="007971EA"/>
    <w:rsid w:val="007A4BF6"/>
    <w:rsid w:val="007A587A"/>
    <w:rsid w:val="007A66D0"/>
    <w:rsid w:val="007A7353"/>
    <w:rsid w:val="007A7B13"/>
    <w:rsid w:val="007B28A4"/>
    <w:rsid w:val="007B6C13"/>
    <w:rsid w:val="007C1B6A"/>
    <w:rsid w:val="007C4081"/>
    <w:rsid w:val="007C47AF"/>
    <w:rsid w:val="007C4BEB"/>
    <w:rsid w:val="007C714A"/>
    <w:rsid w:val="007C7B45"/>
    <w:rsid w:val="007D09F5"/>
    <w:rsid w:val="007D284A"/>
    <w:rsid w:val="007D2F5A"/>
    <w:rsid w:val="007D5994"/>
    <w:rsid w:val="007D61DD"/>
    <w:rsid w:val="007D6946"/>
    <w:rsid w:val="007E1300"/>
    <w:rsid w:val="007E1716"/>
    <w:rsid w:val="007E2D8D"/>
    <w:rsid w:val="007E3A04"/>
    <w:rsid w:val="007E5195"/>
    <w:rsid w:val="007E5334"/>
    <w:rsid w:val="007F1476"/>
    <w:rsid w:val="007F1A79"/>
    <w:rsid w:val="007F31C3"/>
    <w:rsid w:val="007F7081"/>
    <w:rsid w:val="008014F9"/>
    <w:rsid w:val="00801662"/>
    <w:rsid w:val="00802194"/>
    <w:rsid w:val="00802DC1"/>
    <w:rsid w:val="00802F96"/>
    <w:rsid w:val="008033AF"/>
    <w:rsid w:val="00805177"/>
    <w:rsid w:val="00806551"/>
    <w:rsid w:val="00811210"/>
    <w:rsid w:val="00813EE2"/>
    <w:rsid w:val="00814541"/>
    <w:rsid w:val="0081647A"/>
    <w:rsid w:val="00816E64"/>
    <w:rsid w:val="008216A5"/>
    <w:rsid w:val="00822E4A"/>
    <w:rsid w:val="00824AF5"/>
    <w:rsid w:val="00826A95"/>
    <w:rsid w:val="00826CB2"/>
    <w:rsid w:val="00830FDE"/>
    <w:rsid w:val="00831787"/>
    <w:rsid w:val="0083217A"/>
    <w:rsid w:val="0083782D"/>
    <w:rsid w:val="00837C94"/>
    <w:rsid w:val="00842435"/>
    <w:rsid w:val="00851173"/>
    <w:rsid w:val="0085149C"/>
    <w:rsid w:val="00854085"/>
    <w:rsid w:val="00856EF8"/>
    <w:rsid w:val="00857C64"/>
    <w:rsid w:val="008635C4"/>
    <w:rsid w:val="00864608"/>
    <w:rsid w:val="00865728"/>
    <w:rsid w:val="00865BE5"/>
    <w:rsid w:val="00867F25"/>
    <w:rsid w:val="008728FB"/>
    <w:rsid w:val="008743DA"/>
    <w:rsid w:val="00875DF0"/>
    <w:rsid w:val="00881FC6"/>
    <w:rsid w:val="0088459E"/>
    <w:rsid w:val="008846E7"/>
    <w:rsid w:val="008864EC"/>
    <w:rsid w:val="00890037"/>
    <w:rsid w:val="008906DC"/>
    <w:rsid w:val="0089217A"/>
    <w:rsid w:val="00892939"/>
    <w:rsid w:val="00892EE0"/>
    <w:rsid w:val="00895BBB"/>
    <w:rsid w:val="00895EDB"/>
    <w:rsid w:val="00896320"/>
    <w:rsid w:val="008976B7"/>
    <w:rsid w:val="008A1C07"/>
    <w:rsid w:val="008A22D0"/>
    <w:rsid w:val="008A30F2"/>
    <w:rsid w:val="008A3D50"/>
    <w:rsid w:val="008A4C45"/>
    <w:rsid w:val="008A509E"/>
    <w:rsid w:val="008A5A79"/>
    <w:rsid w:val="008A68E6"/>
    <w:rsid w:val="008A784B"/>
    <w:rsid w:val="008B26A2"/>
    <w:rsid w:val="008B3D38"/>
    <w:rsid w:val="008B51E8"/>
    <w:rsid w:val="008B6BDE"/>
    <w:rsid w:val="008C0252"/>
    <w:rsid w:val="008C0756"/>
    <w:rsid w:val="008C1EE9"/>
    <w:rsid w:val="008C3EB9"/>
    <w:rsid w:val="008C5354"/>
    <w:rsid w:val="008C6DA6"/>
    <w:rsid w:val="008C7B3A"/>
    <w:rsid w:val="008D4785"/>
    <w:rsid w:val="008E099E"/>
    <w:rsid w:val="008E0CB2"/>
    <w:rsid w:val="008E1206"/>
    <w:rsid w:val="008E24AC"/>
    <w:rsid w:val="008E3851"/>
    <w:rsid w:val="008E4962"/>
    <w:rsid w:val="008E602B"/>
    <w:rsid w:val="008E61E5"/>
    <w:rsid w:val="008E6F76"/>
    <w:rsid w:val="008E7B47"/>
    <w:rsid w:val="008F06FB"/>
    <w:rsid w:val="008F0936"/>
    <w:rsid w:val="008F3A1B"/>
    <w:rsid w:val="008F3DB7"/>
    <w:rsid w:val="008F6A5B"/>
    <w:rsid w:val="008F6B12"/>
    <w:rsid w:val="00900212"/>
    <w:rsid w:val="0090177C"/>
    <w:rsid w:val="00904C24"/>
    <w:rsid w:val="00905C17"/>
    <w:rsid w:val="00905E84"/>
    <w:rsid w:val="00906D89"/>
    <w:rsid w:val="00910009"/>
    <w:rsid w:val="00910609"/>
    <w:rsid w:val="009117D1"/>
    <w:rsid w:val="0091282F"/>
    <w:rsid w:val="009136D8"/>
    <w:rsid w:val="009139E2"/>
    <w:rsid w:val="009141C4"/>
    <w:rsid w:val="00914B45"/>
    <w:rsid w:val="009227AA"/>
    <w:rsid w:val="00922D44"/>
    <w:rsid w:val="00923F2C"/>
    <w:rsid w:val="009265B9"/>
    <w:rsid w:val="00926A98"/>
    <w:rsid w:val="00931072"/>
    <w:rsid w:val="009325B9"/>
    <w:rsid w:val="009346D2"/>
    <w:rsid w:val="009347BC"/>
    <w:rsid w:val="00934E61"/>
    <w:rsid w:val="00937B8D"/>
    <w:rsid w:val="0094014B"/>
    <w:rsid w:val="00940706"/>
    <w:rsid w:val="0094084B"/>
    <w:rsid w:val="0094257A"/>
    <w:rsid w:val="009435C5"/>
    <w:rsid w:val="009438C7"/>
    <w:rsid w:val="009447E9"/>
    <w:rsid w:val="009454FF"/>
    <w:rsid w:val="0094572E"/>
    <w:rsid w:val="009477CD"/>
    <w:rsid w:val="00951FDD"/>
    <w:rsid w:val="009536D6"/>
    <w:rsid w:val="00955E3E"/>
    <w:rsid w:val="00956538"/>
    <w:rsid w:val="00957308"/>
    <w:rsid w:val="009602CA"/>
    <w:rsid w:val="00961319"/>
    <w:rsid w:val="0096146E"/>
    <w:rsid w:val="00967E6A"/>
    <w:rsid w:val="00970165"/>
    <w:rsid w:val="00970702"/>
    <w:rsid w:val="009727D5"/>
    <w:rsid w:val="00974D74"/>
    <w:rsid w:val="0097500C"/>
    <w:rsid w:val="00976427"/>
    <w:rsid w:val="00981146"/>
    <w:rsid w:val="009823EF"/>
    <w:rsid w:val="00985790"/>
    <w:rsid w:val="00985B8D"/>
    <w:rsid w:val="009876DE"/>
    <w:rsid w:val="009953ED"/>
    <w:rsid w:val="00995F3A"/>
    <w:rsid w:val="0099660D"/>
    <w:rsid w:val="009A04AC"/>
    <w:rsid w:val="009A0EF3"/>
    <w:rsid w:val="009A0F22"/>
    <w:rsid w:val="009A3213"/>
    <w:rsid w:val="009A4641"/>
    <w:rsid w:val="009A4B72"/>
    <w:rsid w:val="009B0876"/>
    <w:rsid w:val="009B0CCB"/>
    <w:rsid w:val="009B0E79"/>
    <w:rsid w:val="009B10A8"/>
    <w:rsid w:val="009B7E73"/>
    <w:rsid w:val="009C04CA"/>
    <w:rsid w:val="009C0D01"/>
    <w:rsid w:val="009C2891"/>
    <w:rsid w:val="009C50DA"/>
    <w:rsid w:val="009D070C"/>
    <w:rsid w:val="009D1A2E"/>
    <w:rsid w:val="009D1FE9"/>
    <w:rsid w:val="009D21D1"/>
    <w:rsid w:val="009D2791"/>
    <w:rsid w:val="009D4E04"/>
    <w:rsid w:val="009D7589"/>
    <w:rsid w:val="009E0EFD"/>
    <w:rsid w:val="009E46A6"/>
    <w:rsid w:val="009E51B1"/>
    <w:rsid w:val="009E5964"/>
    <w:rsid w:val="009E69D8"/>
    <w:rsid w:val="009E7E6E"/>
    <w:rsid w:val="009F2CE1"/>
    <w:rsid w:val="009F2FD3"/>
    <w:rsid w:val="009F3FB9"/>
    <w:rsid w:val="009F626E"/>
    <w:rsid w:val="009F70A9"/>
    <w:rsid w:val="009F7C38"/>
    <w:rsid w:val="00A00D1F"/>
    <w:rsid w:val="00A015FA"/>
    <w:rsid w:val="00A01C75"/>
    <w:rsid w:val="00A02827"/>
    <w:rsid w:val="00A028B8"/>
    <w:rsid w:val="00A04E6C"/>
    <w:rsid w:val="00A061D0"/>
    <w:rsid w:val="00A0675E"/>
    <w:rsid w:val="00A07FC7"/>
    <w:rsid w:val="00A108D2"/>
    <w:rsid w:val="00A121C3"/>
    <w:rsid w:val="00A17272"/>
    <w:rsid w:val="00A209DE"/>
    <w:rsid w:val="00A214B2"/>
    <w:rsid w:val="00A25551"/>
    <w:rsid w:val="00A266A1"/>
    <w:rsid w:val="00A26D02"/>
    <w:rsid w:val="00A27974"/>
    <w:rsid w:val="00A279C5"/>
    <w:rsid w:val="00A3454F"/>
    <w:rsid w:val="00A34674"/>
    <w:rsid w:val="00A348E8"/>
    <w:rsid w:val="00A35307"/>
    <w:rsid w:val="00A372EE"/>
    <w:rsid w:val="00A41193"/>
    <w:rsid w:val="00A429DA"/>
    <w:rsid w:val="00A4305B"/>
    <w:rsid w:val="00A47BB8"/>
    <w:rsid w:val="00A47BDB"/>
    <w:rsid w:val="00A518E5"/>
    <w:rsid w:val="00A52069"/>
    <w:rsid w:val="00A555AD"/>
    <w:rsid w:val="00A610CA"/>
    <w:rsid w:val="00A64094"/>
    <w:rsid w:val="00A64226"/>
    <w:rsid w:val="00A65753"/>
    <w:rsid w:val="00A658D0"/>
    <w:rsid w:val="00A6688A"/>
    <w:rsid w:val="00A6696E"/>
    <w:rsid w:val="00A670AD"/>
    <w:rsid w:val="00A72CCC"/>
    <w:rsid w:val="00A74A30"/>
    <w:rsid w:val="00A751BA"/>
    <w:rsid w:val="00A76FBD"/>
    <w:rsid w:val="00A85346"/>
    <w:rsid w:val="00A86565"/>
    <w:rsid w:val="00A86AC2"/>
    <w:rsid w:val="00A93355"/>
    <w:rsid w:val="00A93883"/>
    <w:rsid w:val="00A94DCD"/>
    <w:rsid w:val="00A956AE"/>
    <w:rsid w:val="00A961F8"/>
    <w:rsid w:val="00A9684A"/>
    <w:rsid w:val="00AA014E"/>
    <w:rsid w:val="00AA10F7"/>
    <w:rsid w:val="00AA2428"/>
    <w:rsid w:val="00AA33DE"/>
    <w:rsid w:val="00AA57C7"/>
    <w:rsid w:val="00AA5B66"/>
    <w:rsid w:val="00AA6E92"/>
    <w:rsid w:val="00AA6EE7"/>
    <w:rsid w:val="00AA71CF"/>
    <w:rsid w:val="00AB2374"/>
    <w:rsid w:val="00AB348F"/>
    <w:rsid w:val="00AB4722"/>
    <w:rsid w:val="00AB773F"/>
    <w:rsid w:val="00AC1936"/>
    <w:rsid w:val="00AC2E01"/>
    <w:rsid w:val="00AC300C"/>
    <w:rsid w:val="00AC4314"/>
    <w:rsid w:val="00AC48DC"/>
    <w:rsid w:val="00AC60C4"/>
    <w:rsid w:val="00AC643B"/>
    <w:rsid w:val="00AC682D"/>
    <w:rsid w:val="00AC6E88"/>
    <w:rsid w:val="00AC7AE9"/>
    <w:rsid w:val="00AD0DBD"/>
    <w:rsid w:val="00AD0ED1"/>
    <w:rsid w:val="00AD179A"/>
    <w:rsid w:val="00AD205D"/>
    <w:rsid w:val="00AD36EA"/>
    <w:rsid w:val="00AD3C52"/>
    <w:rsid w:val="00AD3DAC"/>
    <w:rsid w:val="00AD43BC"/>
    <w:rsid w:val="00AD5949"/>
    <w:rsid w:val="00AD5E58"/>
    <w:rsid w:val="00AE0A50"/>
    <w:rsid w:val="00AE0BBF"/>
    <w:rsid w:val="00AE106E"/>
    <w:rsid w:val="00AE24B9"/>
    <w:rsid w:val="00AE27E2"/>
    <w:rsid w:val="00AE3617"/>
    <w:rsid w:val="00AE3F84"/>
    <w:rsid w:val="00AE65EB"/>
    <w:rsid w:val="00AF119C"/>
    <w:rsid w:val="00AF2B1D"/>
    <w:rsid w:val="00AF33F4"/>
    <w:rsid w:val="00AF36F3"/>
    <w:rsid w:val="00AF61A5"/>
    <w:rsid w:val="00AF6A84"/>
    <w:rsid w:val="00AF7E53"/>
    <w:rsid w:val="00AF7EC3"/>
    <w:rsid w:val="00B0190A"/>
    <w:rsid w:val="00B02994"/>
    <w:rsid w:val="00B02F08"/>
    <w:rsid w:val="00B03C4F"/>
    <w:rsid w:val="00B105E4"/>
    <w:rsid w:val="00B108FC"/>
    <w:rsid w:val="00B11100"/>
    <w:rsid w:val="00B15106"/>
    <w:rsid w:val="00B20940"/>
    <w:rsid w:val="00B23B2B"/>
    <w:rsid w:val="00B27BDF"/>
    <w:rsid w:val="00B32611"/>
    <w:rsid w:val="00B33430"/>
    <w:rsid w:val="00B33FA3"/>
    <w:rsid w:val="00B3603B"/>
    <w:rsid w:val="00B370C0"/>
    <w:rsid w:val="00B37D36"/>
    <w:rsid w:val="00B427AC"/>
    <w:rsid w:val="00B43259"/>
    <w:rsid w:val="00B4332C"/>
    <w:rsid w:val="00B44B27"/>
    <w:rsid w:val="00B504A1"/>
    <w:rsid w:val="00B5554C"/>
    <w:rsid w:val="00B5585A"/>
    <w:rsid w:val="00B5725E"/>
    <w:rsid w:val="00B5771E"/>
    <w:rsid w:val="00B57926"/>
    <w:rsid w:val="00B57D2E"/>
    <w:rsid w:val="00B602A0"/>
    <w:rsid w:val="00B603E4"/>
    <w:rsid w:val="00B62399"/>
    <w:rsid w:val="00B62568"/>
    <w:rsid w:val="00B64A03"/>
    <w:rsid w:val="00B651DA"/>
    <w:rsid w:val="00B65F9F"/>
    <w:rsid w:val="00B67802"/>
    <w:rsid w:val="00B715B4"/>
    <w:rsid w:val="00B73354"/>
    <w:rsid w:val="00B7487F"/>
    <w:rsid w:val="00B75356"/>
    <w:rsid w:val="00B77A7F"/>
    <w:rsid w:val="00B801F3"/>
    <w:rsid w:val="00B81802"/>
    <w:rsid w:val="00B82ED6"/>
    <w:rsid w:val="00B8769F"/>
    <w:rsid w:val="00B900C3"/>
    <w:rsid w:val="00B902A0"/>
    <w:rsid w:val="00B90E8A"/>
    <w:rsid w:val="00B924D6"/>
    <w:rsid w:val="00B93693"/>
    <w:rsid w:val="00B97039"/>
    <w:rsid w:val="00B972D5"/>
    <w:rsid w:val="00BA6CB9"/>
    <w:rsid w:val="00BA6FF3"/>
    <w:rsid w:val="00BA789C"/>
    <w:rsid w:val="00BB0699"/>
    <w:rsid w:val="00BB0FB3"/>
    <w:rsid w:val="00BB31C2"/>
    <w:rsid w:val="00BB5B52"/>
    <w:rsid w:val="00BC066C"/>
    <w:rsid w:val="00BC1E45"/>
    <w:rsid w:val="00BC398F"/>
    <w:rsid w:val="00BC4925"/>
    <w:rsid w:val="00BC5F4A"/>
    <w:rsid w:val="00BC63BC"/>
    <w:rsid w:val="00BC6CCC"/>
    <w:rsid w:val="00BD36DC"/>
    <w:rsid w:val="00BD5782"/>
    <w:rsid w:val="00BD607A"/>
    <w:rsid w:val="00BD6B3B"/>
    <w:rsid w:val="00BD6E27"/>
    <w:rsid w:val="00BE0C52"/>
    <w:rsid w:val="00BE24A7"/>
    <w:rsid w:val="00BE2F69"/>
    <w:rsid w:val="00BE5526"/>
    <w:rsid w:val="00BE5B0E"/>
    <w:rsid w:val="00BF36A6"/>
    <w:rsid w:val="00BF42C4"/>
    <w:rsid w:val="00BF5542"/>
    <w:rsid w:val="00C01D02"/>
    <w:rsid w:val="00C04A64"/>
    <w:rsid w:val="00C04D05"/>
    <w:rsid w:val="00C054BB"/>
    <w:rsid w:val="00C05771"/>
    <w:rsid w:val="00C103F2"/>
    <w:rsid w:val="00C115BF"/>
    <w:rsid w:val="00C1343D"/>
    <w:rsid w:val="00C14AF9"/>
    <w:rsid w:val="00C15913"/>
    <w:rsid w:val="00C15EAC"/>
    <w:rsid w:val="00C15EE6"/>
    <w:rsid w:val="00C16424"/>
    <w:rsid w:val="00C200EF"/>
    <w:rsid w:val="00C23A5B"/>
    <w:rsid w:val="00C23E36"/>
    <w:rsid w:val="00C259ED"/>
    <w:rsid w:val="00C26CB8"/>
    <w:rsid w:val="00C27729"/>
    <w:rsid w:val="00C32B0D"/>
    <w:rsid w:val="00C32E64"/>
    <w:rsid w:val="00C337F5"/>
    <w:rsid w:val="00C35E67"/>
    <w:rsid w:val="00C40A52"/>
    <w:rsid w:val="00C40FCA"/>
    <w:rsid w:val="00C4319F"/>
    <w:rsid w:val="00C44CD9"/>
    <w:rsid w:val="00C453AD"/>
    <w:rsid w:val="00C4668D"/>
    <w:rsid w:val="00C46A5E"/>
    <w:rsid w:val="00C46C7B"/>
    <w:rsid w:val="00C46D14"/>
    <w:rsid w:val="00C50F44"/>
    <w:rsid w:val="00C52A7C"/>
    <w:rsid w:val="00C52E1A"/>
    <w:rsid w:val="00C55D53"/>
    <w:rsid w:val="00C5610F"/>
    <w:rsid w:val="00C573FE"/>
    <w:rsid w:val="00C57E69"/>
    <w:rsid w:val="00C62655"/>
    <w:rsid w:val="00C655E9"/>
    <w:rsid w:val="00C671FB"/>
    <w:rsid w:val="00C67856"/>
    <w:rsid w:val="00C70510"/>
    <w:rsid w:val="00C711C1"/>
    <w:rsid w:val="00C71A83"/>
    <w:rsid w:val="00C72361"/>
    <w:rsid w:val="00C73B51"/>
    <w:rsid w:val="00C75ADA"/>
    <w:rsid w:val="00C81287"/>
    <w:rsid w:val="00C82CA6"/>
    <w:rsid w:val="00C86053"/>
    <w:rsid w:val="00C86AD2"/>
    <w:rsid w:val="00C90BDC"/>
    <w:rsid w:val="00C918A7"/>
    <w:rsid w:val="00C92602"/>
    <w:rsid w:val="00C95223"/>
    <w:rsid w:val="00CA0792"/>
    <w:rsid w:val="00CA0994"/>
    <w:rsid w:val="00CA1757"/>
    <w:rsid w:val="00CA3A03"/>
    <w:rsid w:val="00CA488E"/>
    <w:rsid w:val="00CA6D9A"/>
    <w:rsid w:val="00CA799F"/>
    <w:rsid w:val="00CB0BC4"/>
    <w:rsid w:val="00CB1AA3"/>
    <w:rsid w:val="00CB4090"/>
    <w:rsid w:val="00CB4570"/>
    <w:rsid w:val="00CB5183"/>
    <w:rsid w:val="00CB575E"/>
    <w:rsid w:val="00CB5AA8"/>
    <w:rsid w:val="00CC094A"/>
    <w:rsid w:val="00CC1CE1"/>
    <w:rsid w:val="00CC2EDC"/>
    <w:rsid w:val="00CC43D4"/>
    <w:rsid w:val="00CC468C"/>
    <w:rsid w:val="00CC641C"/>
    <w:rsid w:val="00CC6DD8"/>
    <w:rsid w:val="00CC7E55"/>
    <w:rsid w:val="00CD1263"/>
    <w:rsid w:val="00CD1297"/>
    <w:rsid w:val="00CD25A5"/>
    <w:rsid w:val="00CD52B6"/>
    <w:rsid w:val="00CD61F0"/>
    <w:rsid w:val="00CD70A1"/>
    <w:rsid w:val="00CE0CD9"/>
    <w:rsid w:val="00CE3101"/>
    <w:rsid w:val="00CE45C9"/>
    <w:rsid w:val="00CE4C8C"/>
    <w:rsid w:val="00CE58FD"/>
    <w:rsid w:val="00CE652B"/>
    <w:rsid w:val="00CF1036"/>
    <w:rsid w:val="00CF162B"/>
    <w:rsid w:val="00CF1CDE"/>
    <w:rsid w:val="00CF22CF"/>
    <w:rsid w:val="00CF2934"/>
    <w:rsid w:val="00CF2A43"/>
    <w:rsid w:val="00CF3019"/>
    <w:rsid w:val="00CF3368"/>
    <w:rsid w:val="00CF3403"/>
    <w:rsid w:val="00CF4A12"/>
    <w:rsid w:val="00CF5BA1"/>
    <w:rsid w:val="00D01096"/>
    <w:rsid w:val="00D011F0"/>
    <w:rsid w:val="00D0259A"/>
    <w:rsid w:val="00D02BD3"/>
    <w:rsid w:val="00D034A6"/>
    <w:rsid w:val="00D05123"/>
    <w:rsid w:val="00D052F6"/>
    <w:rsid w:val="00D05365"/>
    <w:rsid w:val="00D07F97"/>
    <w:rsid w:val="00D10568"/>
    <w:rsid w:val="00D10DB4"/>
    <w:rsid w:val="00D130A5"/>
    <w:rsid w:val="00D1652A"/>
    <w:rsid w:val="00D16F0D"/>
    <w:rsid w:val="00D202BB"/>
    <w:rsid w:val="00D22DDD"/>
    <w:rsid w:val="00D22E13"/>
    <w:rsid w:val="00D22F35"/>
    <w:rsid w:val="00D231ED"/>
    <w:rsid w:val="00D2439F"/>
    <w:rsid w:val="00D25426"/>
    <w:rsid w:val="00D27F4B"/>
    <w:rsid w:val="00D30732"/>
    <w:rsid w:val="00D30CDC"/>
    <w:rsid w:val="00D31402"/>
    <w:rsid w:val="00D339BC"/>
    <w:rsid w:val="00D33BA6"/>
    <w:rsid w:val="00D36D4B"/>
    <w:rsid w:val="00D373AC"/>
    <w:rsid w:val="00D40654"/>
    <w:rsid w:val="00D40A0D"/>
    <w:rsid w:val="00D41D3C"/>
    <w:rsid w:val="00D42B70"/>
    <w:rsid w:val="00D47471"/>
    <w:rsid w:val="00D50EF2"/>
    <w:rsid w:val="00D52A6A"/>
    <w:rsid w:val="00D52D28"/>
    <w:rsid w:val="00D52DB1"/>
    <w:rsid w:val="00D54930"/>
    <w:rsid w:val="00D56355"/>
    <w:rsid w:val="00D5635D"/>
    <w:rsid w:val="00D57382"/>
    <w:rsid w:val="00D60BC6"/>
    <w:rsid w:val="00D633CB"/>
    <w:rsid w:val="00D63FA0"/>
    <w:rsid w:val="00D6435E"/>
    <w:rsid w:val="00D751AE"/>
    <w:rsid w:val="00D77513"/>
    <w:rsid w:val="00D775D1"/>
    <w:rsid w:val="00D80764"/>
    <w:rsid w:val="00D80A3F"/>
    <w:rsid w:val="00D80EBC"/>
    <w:rsid w:val="00D82085"/>
    <w:rsid w:val="00D82A8B"/>
    <w:rsid w:val="00D83101"/>
    <w:rsid w:val="00D836B2"/>
    <w:rsid w:val="00D83810"/>
    <w:rsid w:val="00D8657D"/>
    <w:rsid w:val="00D870B6"/>
    <w:rsid w:val="00D87A3F"/>
    <w:rsid w:val="00D87AFB"/>
    <w:rsid w:val="00D87C29"/>
    <w:rsid w:val="00D87D3E"/>
    <w:rsid w:val="00D90436"/>
    <w:rsid w:val="00D90BDE"/>
    <w:rsid w:val="00D92C89"/>
    <w:rsid w:val="00D94A41"/>
    <w:rsid w:val="00D97436"/>
    <w:rsid w:val="00DA3D8B"/>
    <w:rsid w:val="00DA51A5"/>
    <w:rsid w:val="00DB271D"/>
    <w:rsid w:val="00DB4649"/>
    <w:rsid w:val="00DB5453"/>
    <w:rsid w:val="00DB5E3D"/>
    <w:rsid w:val="00DB60EC"/>
    <w:rsid w:val="00DB6F65"/>
    <w:rsid w:val="00DB73FC"/>
    <w:rsid w:val="00DC08BA"/>
    <w:rsid w:val="00DC2047"/>
    <w:rsid w:val="00DC36F7"/>
    <w:rsid w:val="00DC4EDB"/>
    <w:rsid w:val="00DC5B1D"/>
    <w:rsid w:val="00DC602D"/>
    <w:rsid w:val="00DC6636"/>
    <w:rsid w:val="00DD1B03"/>
    <w:rsid w:val="00DD2244"/>
    <w:rsid w:val="00DD2800"/>
    <w:rsid w:val="00DD58CB"/>
    <w:rsid w:val="00DD79CB"/>
    <w:rsid w:val="00DE0E45"/>
    <w:rsid w:val="00DE39F2"/>
    <w:rsid w:val="00DE484C"/>
    <w:rsid w:val="00DE5759"/>
    <w:rsid w:val="00DE5E09"/>
    <w:rsid w:val="00DE6EA0"/>
    <w:rsid w:val="00DE704C"/>
    <w:rsid w:val="00DE7724"/>
    <w:rsid w:val="00DF295D"/>
    <w:rsid w:val="00DF3D15"/>
    <w:rsid w:val="00DF4527"/>
    <w:rsid w:val="00DF4758"/>
    <w:rsid w:val="00DF5512"/>
    <w:rsid w:val="00DF5B93"/>
    <w:rsid w:val="00DF6974"/>
    <w:rsid w:val="00DF784C"/>
    <w:rsid w:val="00E01299"/>
    <w:rsid w:val="00E0164C"/>
    <w:rsid w:val="00E01BD6"/>
    <w:rsid w:val="00E025B5"/>
    <w:rsid w:val="00E026CD"/>
    <w:rsid w:val="00E042BE"/>
    <w:rsid w:val="00E10B25"/>
    <w:rsid w:val="00E11C44"/>
    <w:rsid w:val="00E15D9C"/>
    <w:rsid w:val="00E171EC"/>
    <w:rsid w:val="00E179D9"/>
    <w:rsid w:val="00E20ACD"/>
    <w:rsid w:val="00E20D4C"/>
    <w:rsid w:val="00E2397A"/>
    <w:rsid w:val="00E27466"/>
    <w:rsid w:val="00E27CA9"/>
    <w:rsid w:val="00E30858"/>
    <w:rsid w:val="00E33C26"/>
    <w:rsid w:val="00E34442"/>
    <w:rsid w:val="00E36D1E"/>
    <w:rsid w:val="00E3762A"/>
    <w:rsid w:val="00E37CC4"/>
    <w:rsid w:val="00E412FA"/>
    <w:rsid w:val="00E43691"/>
    <w:rsid w:val="00E45110"/>
    <w:rsid w:val="00E46887"/>
    <w:rsid w:val="00E468C2"/>
    <w:rsid w:val="00E5248E"/>
    <w:rsid w:val="00E53F51"/>
    <w:rsid w:val="00E5495A"/>
    <w:rsid w:val="00E576D9"/>
    <w:rsid w:val="00E57DF7"/>
    <w:rsid w:val="00E608A3"/>
    <w:rsid w:val="00E60912"/>
    <w:rsid w:val="00E618ED"/>
    <w:rsid w:val="00E626BA"/>
    <w:rsid w:val="00E626DC"/>
    <w:rsid w:val="00E626E2"/>
    <w:rsid w:val="00E67740"/>
    <w:rsid w:val="00E73810"/>
    <w:rsid w:val="00E744EA"/>
    <w:rsid w:val="00E76FC8"/>
    <w:rsid w:val="00E833FE"/>
    <w:rsid w:val="00E8557D"/>
    <w:rsid w:val="00E858C9"/>
    <w:rsid w:val="00E86899"/>
    <w:rsid w:val="00E873B0"/>
    <w:rsid w:val="00E91728"/>
    <w:rsid w:val="00E91A1E"/>
    <w:rsid w:val="00E96FC9"/>
    <w:rsid w:val="00E97820"/>
    <w:rsid w:val="00E97A76"/>
    <w:rsid w:val="00E97BD8"/>
    <w:rsid w:val="00EA0CA8"/>
    <w:rsid w:val="00EA2FA2"/>
    <w:rsid w:val="00EA409F"/>
    <w:rsid w:val="00EA4E51"/>
    <w:rsid w:val="00EA6EDC"/>
    <w:rsid w:val="00EB4550"/>
    <w:rsid w:val="00EB48F1"/>
    <w:rsid w:val="00EC2539"/>
    <w:rsid w:val="00EC7C53"/>
    <w:rsid w:val="00ED443E"/>
    <w:rsid w:val="00ED577A"/>
    <w:rsid w:val="00ED6388"/>
    <w:rsid w:val="00ED6446"/>
    <w:rsid w:val="00EE24B9"/>
    <w:rsid w:val="00EE587F"/>
    <w:rsid w:val="00EF0571"/>
    <w:rsid w:val="00EF1BB3"/>
    <w:rsid w:val="00EF329B"/>
    <w:rsid w:val="00EF3EC8"/>
    <w:rsid w:val="00EF5EB3"/>
    <w:rsid w:val="00F00EDE"/>
    <w:rsid w:val="00F03F5B"/>
    <w:rsid w:val="00F10DB7"/>
    <w:rsid w:val="00F115E5"/>
    <w:rsid w:val="00F11633"/>
    <w:rsid w:val="00F15D3E"/>
    <w:rsid w:val="00F169E3"/>
    <w:rsid w:val="00F17E18"/>
    <w:rsid w:val="00F23D2A"/>
    <w:rsid w:val="00F24864"/>
    <w:rsid w:val="00F2603A"/>
    <w:rsid w:val="00F26101"/>
    <w:rsid w:val="00F30879"/>
    <w:rsid w:val="00F331E8"/>
    <w:rsid w:val="00F33B46"/>
    <w:rsid w:val="00F34001"/>
    <w:rsid w:val="00F341E6"/>
    <w:rsid w:val="00F34CAC"/>
    <w:rsid w:val="00F34FF2"/>
    <w:rsid w:val="00F415B8"/>
    <w:rsid w:val="00F41A49"/>
    <w:rsid w:val="00F44ED0"/>
    <w:rsid w:val="00F46CA5"/>
    <w:rsid w:val="00F46FC6"/>
    <w:rsid w:val="00F508F6"/>
    <w:rsid w:val="00F51030"/>
    <w:rsid w:val="00F53954"/>
    <w:rsid w:val="00F60328"/>
    <w:rsid w:val="00F61BB0"/>
    <w:rsid w:val="00F67721"/>
    <w:rsid w:val="00F7034B"/>
    <w:rsid w:val="00F70C10"/>
    <w:rsid w:val="00F70C81"/>
    <w:rsid w:val="00F73EA7"/>
    <w:rsid w:val="00F74FA7"/>
    <w:rsid w:val="00F7745C"/>
    <w:rsid w:val="00F77EA6"/>
    <w:rsid w:val="00F77EE6"/>
    <w:rsid w:val="00F8005E"/>
    <w:rsid w:val="00F82451"/>
    <w:rsid w:val="00F8599E"/>
    <w:rsid w:val="00F85CD7"/>
    <w:rsid w:val="00F8694C"/>
    <w:rsid w:val="00F9083C"/>
    <w:rsid w:val="00F90C6C"/>
    <w:rsid w:val="00F92768"/>
    <w:rsid w:val="00F94C30"/>
    <w:rsid w:val="00F966F3"/>
    <w:rsid w:val="00FA0ABE"/>
    <w:rsid w:val="00FA19F9"/>
    <w:rsid w:val="00FA4224"/>
    <w:rsid w:val="00FB1B5C"/>
    <w:rsid w:val="00FB6C92"/>
    <w:rsid w:val="00FB6CDF"/>
    <w:rsid w:val="00FC005B"/>
    <w:rsid w:val="00FC2326"/>
    <w:rsid w:val="00FC47B5"/>
    <w:rsid w:val="00FC5410"/>
    <w:rsid w:val="00FC64C6"/>
    <w:rsid w:val="00FD048F"/>
    <w:rsid w:val="00FD0B67"/>
    <w:rsid w:val="00FD5BAD"/>
    <w:rsid w:val="00FD7604"/>
    <w:rsid w:val="00FD7C55"/>
    <w:rsid w:val="00FE143A"/>
    <w:rsid w:val="00FE17F9"/>
    <w:rsid w:val="00FE4AEC"/>
    <w:rsid w:val="00FE68BB"/>
    <w:rsid w:val="00FE6A05"/>
    <w:rsid w:val="00FE7B45"/>
    <w:rsid w:val="00FF16F9"/>
    <w:rsid w:val="00FF601B"/>
    <w:rsid w:val="00FF7D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ahoma" w:eastAsia="Times New Roman" w:hAnsi="Tahoma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0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F7C38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qFormat/>
    <w:rsid w:val="009F7C38"/>
    <w:pPr>
      <w:keepNext/>
      <w:tabs>
        <w:tab w:val="num" w:pos="0"/>
      </w:tabs>
      <w:jc w:val="center"/>
      <w:outlineLvl w:val="0"/>
    </w:pPr>
    <w:rPr>
      <w:b/>
      <w:sz w:val="32"/>
    </w:rPr>
  </w:style>
  <w:style w:type="paragraph" w:styleId="Nagwek2">
    <w:name w:val="heading 2"/>
    <w:basedOn w:val="Normalny"/>
    <w:next w:val="Normalny"/>
    <w:qFormat/>
    <w:rsid w:val="009F7C38"/>
    <w:pPr>
      <w:keepNext/>
      <w:tabs>
        <w:tab w:val="num" w:pos="0"/>
      </w:tabs>
      <w:jc w:val="center"/>
      <w:outlineLvl w:val="1"/>
    </w:pPr>
    <w:rPr>
      <w:b/>
      <w:i/>
      <w:sz w:val="32"/>
    </w:rPr>
  </w:style>
  <w:style w:type="paragraph" w:styleId="Nagwek3">
    <w:name w:val="heading 3"/>
    <w:basedOn w:val="Normalny"/>
    <w:next w:val="Normalny"/>
    <w:qFormat/>
    <w:rsid w:val="009F7C38"/>
    <w:pPr>
      <w:keepNext/>
      <w:tabs>
        <w:tab w:val="num" w:pos="0"/>
      </w:tabs>
      <w:outlineLvl w:val="2"/>
    </w:pPr>
    <w:rPr>
      <w:b/>
      <w:sz w:val="32"/>
    </w:rPr>
  </w:style>
  <w:style w:type="paragraph" w:styleId="Nagwek4">
    <w:name w:val="heading 4"/>
    <w:basedOn w:val="Normalny"/>
    <w:next w:val="Normalny"/>
    <w:qFormat/>
    <w:rsid w:val="009F7C38"/>
    <w:pPr>
      <w:keepNext/>
      <w:tabs>
        <w:tab w:val="num" w:pos="0"/>
      </w:tabs>
      <w:jc w:val="both"/>
      <w:outlineLvl w:val="3"/>
    </w:pPr>
    <w:rPr>
      <w:b/>
      <w:sz w:val="36"/>
    </w:rPr>
  </w:style>
  <w:style w:type="paragraph" w:styleId="Nagwek5">
    <w:name w:val="heading 5"/>
    <w:basedOn w:val="Normalny"/>
    <w:next w:val="Normalny"/>
    <w:qFormat/>
    <w:rsid w:val="009F7C38"/>
    <w:pPr>
      <w:keepNext/>
      <w:tabs>
        <w:tab w:val="num" w:pos="0"/>
      </w:tabs>
      <w:jc w:val="center"/>
      <w:outlineLvl w:val="4"/>
    </w:pPr>
    <w:rPr>
      <w:b/>
      <w:sz w:val="28"/>
    </w:rPr>
  </w:style>
  <w:style w:type="paragraph" w:styleId="Nagwek6">
    <w:name w:val="heading 6"/>
    <w:basedOn w:val="Normalny"/>
    <w:next w:val="Normalny"/>
    <w:qFormat/>
    <w:rsid w:val="009F7C38"/>
    <w:pPr>
      <w:keepNext/>
      <w:tabs>
        <w:tab w:val="num" w:pos="0"/>
      </w:tabs>
      <w:jc w:val="center"/>
      <w:outlineLvl w:val="5"/>
    </w:pPr>
    <w:rPr>
      <w:b/>
      <w:sz w:val="36"/>
      <w:u w:val="single"/>
    </w:rPr>
  </w:style>
  <w:style w:type="paragraph" w:styleId="Nagwek7">
    <w:name w:val="heading 7"/>
    <w:basedOn w:val="Normalny"/>
    <w:next w:val="Normalny"/>
    <w:link w:val="Nagwek7Znak"/>
    <w:qFormat/>
    <w:rsid w:val="009F7C38"/>
    <w:pPr>
      <w:keepNext/>
      <w:tabs>
        <w:tab w:val="num" w:pos="0"/>
      </w:tabs>
      <w:jc w:val="both"/>
      <w:outlineLvl w:val="6"/>
    </w:pPr>
    <w:rPr>
      <w:b/>
      <w:sz w:val="32"/>
    </w:rPr>
  </w:style>
  <w:style w:type="paragraph" w:styleId="Nagwek8">
    <w:name w:val="heading 8"/>
    <w:basedOn w:val="Normalny"/>
    <w:next w:val="Normalny"/>
    <w:qFormat/>
    <w:rsid w:val="009F7C38"/>
    <w:pPr>
      <w:keepNext/>
      <w:tabs>
        <w:tab w:val="num" w:pos="0"/>
      </w:tabs>
      <w:jc w:val="center"/>
      <w:outlineLvl w:val="7"/>
    </w:pPr>
    <w:rPr>
      <w:b/>
      <w:sz w:val="32"/>
      <w:u w:val="single"/>
    </w:rPr>
  </w:style>
  <w:style w:type="paragraph" w:styleId="Nagwek9">
    <w:name w:val="heading 9"/>
    <w:basedOn w:val="Normalny"/>
    <w:next w:val="Normalny"/>
    <w:qFormat/>
    <w:rsid w:val="009F7C38"/>
    <w:pPr>
      <w:keepNext/>
      <w:tabs>
        <w:tab w:val="num" w:pos="0"/>
      </w:tabs>
      <w:jc w:val="center"/>
      <w:outlineLvl w:val="8"/>
    </w:pPr>
    <w:rPr>
      <w:b/>
      <w:sz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z0">
    <w:name w:val="WW8Num3z0"/>
    <w:rsid w:val="009F7C38"/>
    <w:rPr>
      <w:rFonts w:ascii="StarSymbol" w:hAnsi="StarSymbol"/>
    </w:rPr>
  </w:style>
  <w:style w:type="character" w:customStyle="1" w:styleId="WW8Num4z0">
    <w:name w:val="WW8Num4z0"/>
    <w:rsid w:val="009F7C38"/>
    <w:rPr>
      <w:rFonts w:ascii="StarSymbol" w:hAnsi="StarSymbol"/>
    </w:rPr>
  </w:style>
  <w:style w:type="character" w:customStyle="1" w:styleId="WW8Num10z0">
    <w:name w:val="WW8Num10z0"/>
    <w:rsid w:val="009F7C38"/>
    <w:rPr>
      <w:rFonts w:ascii="Symbol" w:hAnsi="Symbol"/>
    </w:rPr>
  </w:style>
  <w:style w:type="character" w:customStyle="1" w:styleId="WW8Num19z0">
    <w:name w:val="WW8Num19z0"/>
    <w:rsid w:val="009F7C38"/>
    <w:rPr>
      <w:rFonts w:ascii="Times New Roman" w:hAnsi="Times New Roman"/>
    </w:rPr>
  </w:style>
  <w:style w:type="character" w:customStyle="1" w:styleId="WW8Num20z0">
    <w:name w:val="WW8Num20z0"/>
    <w:rsid w:val="009F7C38"/>
    <w:rPr>
      <w:rFonts w:ascii="Symbol" w:hAnsi="Symbol" w:cs="StarSymbol"/>
      <w:sz w:val="18"/>
      <w:szCs w:val="18"/>
    </w:rPr>
  </w:style>
  <w:style w:type="character" w:customStyle="1" w:styleId="Absatz-Standardschriftart">
    <w:name w:val="Absatz-Standardschriftart"/>
    <w:rsid w:val="009F7C38"/>
  </w:style>
  <w:style w:type="character" w:customStyle="1" w:styleId="WW-Absatz-Standardschriftart">
    <w:name w:val="WW-Absatz-Standardschriftart"/>
    <w:rsid w:val="009F7C38"/>
  </w:style>
  <w:style w:type="character" w:customStyle="1" w:styleId="WW-Absatz-Standardschriftart1">
    <w:name w:val="WW-Absatz-Standardschriftart1"/>
    <w:rsid w:val="009F7C38"/>
  </w:style>
  <w:style w:type="character" w:customStyle="1" w:styleId="WW-Absatz-Standardschriftart11">
    <w:name w:val="WW-Absatz-Standardschriftart11"/>
    <w:rsid w:val="009F7C38"/>
  </w:style>
  <w:style w:type="character" w:customStyle="1" w:styleId="WW8Num11z0">
    <w:name w:val="WW8Num11z0"/>
    <w:rsid w:val="009F7C38"/>
    <w:rPr>
      <w:sz w:val="24"/>
    </w:rPr>
  </w:style>
  <w:style w:type="character" w:customStyle="1" w:styleId="WW8Num11z1">
    <w:name w:val="WW8Num11z1"/>
    <w:rsid w:val="009F7C38"/>
    <w:rPr>
      <w:rFonts w:ascii="Times New Roman" w:hAnsi="Times New Roman" w:cs="Times New Roman"/>
      <w:color w:val="auto"/>
    </w:rPr>
  </w:style>
  <w:style w:type="character" w:customStyle="1" w:styleId="WW8Num20z2">
    <w:name w:val="WW8Num20z2"/>
    <w:rsid w:val="009F7C38"/>
    <w:rPr>
      <w:rFonts w:ascii="Times New Roman" w:hAnsi="Times New Roman" w:cs="Times New Roman"/>
    </w:rPr>
  </w:style>
  <w:style w:type="character" w:customStyle="1" w:styleId="WW8Num21z0">
    <w:name w:val="WW8Num21z0"/>
    <w:rsid w:val="009F7C38"/>
    <w:rPr>
      <w:rFonts w:ascii="Symbol" w:hAnsi="Symbol" w:cs="StarSymbol"/>
      <w:sz w:val="18"/>
      <w:szCs w:val="18"/>
    </w:rPr>
  </w:style>
  <w:style w:type="character" w:customStyle="1" w:styleId="WW8Num22z0">
    <w:name w:val="WW8Num22z0"/>
    <w:rsid w:val="009F7C38"/>
    <w:rPr>
      <w:rFonts w:ascii="StarSymbol" w:hAnsi="StarSymbol" w:cs="StarSymbol"/>
      <w:sz w:val="18"/>
      <w:szCs w:val="18"/>
    </w:rPr>
  </w:style>
  <w:style w:type="character" w:customStyle="1" w:styleId="WW-Absatz-Standardschriftart111">
    <w:name w:val="WW-Absatz-Standardschriftart111"/>
    <w:rsid w:val="009F7C38"/>
  </w:style>
  <w:style w:type="character" w:customStyle="1" w:styleId="WW8Num21z2">
    <w:name w:val="WW8Num21z2"/>
    <w:rsid w:val="009F7C38"/>
    <w:rPr>
      <w:rFonts w:ascii="Times New Roman" w:hAnsi="Times New Roman" w:cs="Times New Roman"/>
    </w:rPr>
  </w:style>
  <w:style w:type="character" w:customStyle="1" w:styleId="WW8Num22z1">
    <w:name w:val="WW8Num22z1"/>
    <w:rsid w:val="009F7C38"/>
    <w:rPr>
      <w:rFonts w:ascii="Wingdings 2" w:hAnsi="Wingdings 2" w:cs="StarSymbol"/>
      <w:sz w:val="18"/>
      <w:szCs w:val="18"/>
    </w:rPr>
  </w:style>
  <w:style w:type="character" w:customStyle="1" w:styleId="WW-Absatz-Standardschriftart1111">
    <w:name w:val="WW-Absatz-Standardschriftart1111"/>
    <w:rsid w:val="009F7C38"/>
  </w:style>
  <w:style w:type="character" w:customStyle="1" w:styleId="Domylnaczcionkaakapitu1">
    <w:name w:val="Domyślna czcionka akapitu1"/>
    <w:rsid w:val="009F7C38"/>
  </w:style>
  <w:style w:type="character" w:customStyle="1" w:styleId="WW-Absatz-Standardschriftart11111">
    <w:name w:val="WW-Absatz-Standardschriftart11111"/>
    <w:rsid w:val="009F7C38"/>
  </w:style>
  <w:style w:type="character" w:customStyle="1" w:styleId="WW8Num3z1">
    <w:name w:val="WW8Num3z1"/>
    <w:rsid w:val="009F7C38"/>
    <w:rPr>
      <w:rFonts w:ascii="Times New Roman" w:hAnsi="Times New Roman"/>
    </w:rPr>
  </w:style>
  <w:style w:type="character" w:customStyle="1" w:styleId="WW8Num14z0">
    <w:name w:val="WW8Num14z0"/>
    <w:rsid w:val="009F7C38"/>
    <w:rPr>
      <w:rFonts w:ascii="Times New Roman" w:hAnsi="Times New Roman"/>
    </w:rPr>
  </w:style>
  <w:style w:type="character" w:customStyle="1" w:styleId="WW8Num14z1">
    <w:name w:val="WW8Num14z1"/>
    <w:rsid w:val="009F7C38"/>
    <w:rPr>
      <w:rFonts w:ascii="Courier New" w:hAnsi="Courier New"/>
    </w:rPr>
  </w:style>
  <w:style w:type="character" w:customStyle="1" w:styleId="WW8Num14z2">
    <w:name w:val="WW8Num14z2"/>
    <w:rsid w:val="009F7C38"/>
    <w:rPr>
      <w:rFonts w:ascii="Wingdings" w:hAnsi="Wingdings"/>
    </w:rPr>
  </w:style>
  <w:style w:type="character" w:customStyle="1" w:styleId="WW8Num14z3">
    <w:name w:val="WW8Num14z3"/>
    <w:rsid w:val="009F7C38"/>
    <w:rPr>
      <w:rFonts w:ascii="Symbol" w:hAnsi="Symbol"/>
    </w:rPr>
  </w:style>
  <w:style w:type="character" w:customStyle="1" w:styleId="WW8Num15z0">
    <w:name w:val="WW8Num15z0"/>
    <w:rsid w:val="009F7C38"/>
    <w:rPr>
      <w:rFonts w:ascii="Times New Roman" w:hAnsi="Times New Roman"/>
    </w:rPr>
  </w:style>
  <w:style w:type="character" w:customStyle="1" w:styleId="WW8Num15z1">
    <w:name w:val="WW8Num15z1"/>
    <w:rsid w:val="009F7C38"/>
    <w:rPr>
      <w:rFonts w:ascii="Courier New" w:hAnsi="Courier New"/>
    </w:rPr>
  </w:style>
  <w:style w:type="character" w:customStyle="1" w:styleId="WW8Num15z2">
    <w:name w:val="WW8Num15z2"/>
    <w:rsid w:val="009F7C38"/>
    <w:rPr>
      <w:rFonts w:ascii="Wingdings" w:hAnsi="Wingdings"/>
    </w:rPr>
  </w:style>
  <w:style w:type="character" w:customStyle="1" w:styleId="WW8Num15z3">
    <w:name w:val="WW8Num15z3"/>
    <w:rsid w:val="009F7C38"/>
    <w:rPr>
      <w:rFonts w:ascii="Symbol" w:hAnsi="Symbol"/>
    </w:rPr>
  </w:style>
  <w:style w:type="character" w:customStyle="1" w:styleId="WW8Num19z1">
    <w:name w:val="WW8Num19z1"/>
    <w:rsid w:val="009F7C38"/>
    <w:rPr>
      <w:rFonts w:ascii="Courier New" w:hAnsi="Courier New"/>
    </w:rPr>
  </w:style>
  <w:style w:type="character" w:customStyle="1" w:styleId="WW8Num19z2">
    <w:name w:val="WW8Num19z2"/>
    <w:rsid w:val="009F7C38"/>
    <w:rPr>
      <w:rFonts w:ascii="Wingdings" w:hAnsi="Wingdings"/>
    </w:rPr>
  </w:style>
  <w:style w:type="character" w:customStyle="1" w:styleId="WW8Num19z3">
    <w:name w:val="WW8Num19z3"/>
    <w:rsid w:val="009F7C38"/>
    <w:rPr>
      <w:rFonts w:ascii="Symbol" w:hAnsi="Symbol"/>
    </w:rPr>
  </w:style>
  <w:style w:type="character" w:customStyle="1" w:styleId="WW8Num24z0">
    <w:name w:val="WW8Num24z0"/>
    <w:rsid w:val="009F7C38"/>
    <w:rPr>
      <w:rFonts w:ascii="Times New Roman" w:hAnsi="Times New Roman"/>
    </w:rPr>
  </w:style>
  <w:style w:type="character" w:customStyle="1" w:styleId="WW8Num24z1">
    <w:name w:val="WW8Num24z1"/>
    <w:rsid w:val="009F7C38"/>
    <w:rPr>
      <w:rFonts w:ascii="Courier New" w:hAnsi="Courier New"/>
    </w:rPr>
  </w:style>
  <w:style w:type="character" w:customStyle="1" w:styleId="WW8Num24z2">
    <w:name w:val="WW8Num24z2"/>
    <w:rsid w:val="009F7C38"/>
    <w:rPr>
      <w:rFonts w:ascii="Wingdings" w:hAnsi="Wingdings"/>
    </w:rPr>
  </w:style>
  <w:style w:type="character" w:customStyle="1" w:styleId="WW8Num24z3">
    <w:name w:val="WW8Num24z3"/>
    <w:rsid w:val="009F7C38"/>
    <w:rPr>
      <w:rFonts w:ascii="Symbol" w:hAnsi="Symbol"/>
    </w:rPr>
  </w:style>
  <w:style w:type="character" w:customStyle="1" w:styleId="WW8Num31z0">
    <w:name w:val="WW8Num31z0"/>
    <w:rsid w:val="009F7C38"/>
    <w:rPr>
      <w:rFonts w:ascii="Symbol" w:hAnsi="Symbol"/>
    </w:rPr>
  </w:style>
  <w:style w:type="character" w:customStyle="1" w:styleId="WW8Num38z0">
    <w:name w:val="WW8Num38z0"/>
    <w:rsid w:val="009F7C38"/>
    <w:rPr>
      <w:sz w:val="24"/>
    </w:rPr>
  </w:style>
  <w:style w:type="character" w:customStyle="1" w:styleId="WW8Num38z1">
    <w:name w:val="WW8Num38z1"/>
    <w:rsid w:val="009F7C38"/>
    <w:rPr>
      <w:rFonts w:ascii="Times New Roman" w:eastAsia="Times New Roman" w:hAnsi="Times New Roman" w:cs="Times New Roman"/>
      <w:color w:val="auto"/>
    </w:rPr>
  </w:style>
  <w:style w:type="character" w:customStyle="1" w:styleId="WW8Num44z0">
    <w:name w:val="WW8Num44z0"/>
    <w:rsid w:val="009F7C38"/>
    <w:rPr>
      <w:rFonts w:ascii="Times New Roman" w:hAnsi="Times New Roman"/>
    </w:rPr>
  </w:style>
  <w:style w:type="character" w:customStyle="1" w:styleId="WW8Num45z0">
    <w:name w:val="WW8Num45z0"/>
    <w:rsid w:val="009F7C38"/>
    <w:rPr>
      <w:rFonts w:ascii="Times New Roman" w:hAnsi="Times New Roman"/>
    </w:rPr>
  </w:style>
  <w:style w:type="character" w:customStyle="1" w:styleId="WW8Num46z0">
    <w:name w:val="WW8Num46z0"/>
    <w:rsid w:val="009F7C38"/>
    <w:rPr>
      <w:rFonts w:ascii="Times New Roman" w:hAnsi="Times New Roman"/>
    </w:rPr>
  </w:style>
  <w:style w:type="character" w:customStyle="1" w:styleId="WW8Num47z0">
    <w:name w:val="WW8Num47z0"/>
    <w:rsid w:val="009F7C38"/>
    <w:rPr>
      <w:rFonts w:ascii="Symbol" w:hAnsi="Symbol"/>
    </w:rPr>
  </w:style>
  <w:style w:type="character" w:customStyle="1" w:styleId="WW8Num51z0">
    <w:name w:val="WW8Num51z0"/>
    <w:rsid w:val="009F7C38"/>
    <w:rPr>
      <w:rFonts w:ascii="Times New Roman" w:hAnsi="Times New Roman"/>
    </w:rPr>
  </w:style>
  <w:style w:type="character" w:customStyle="1" w:styleId="WW8Num51z1">
    <w:name w:val="WW8Num51z1"/>
    <w:rsid w:val="009F7C38"/>
    <w:rPr>
      <w:rFonts w:ascii="Courier New" w:hAnsi="Courier New"/>
    </w:rPr>
  </w:style>
  <w:style w:type="character" w:customStyle="1" w:styleId="WW8Num51z2">
    <w:name w:val="WW8Num51z2"/>
    <w:rsid w:val="009F7C38"/>
    <w:rPr>
      <w:rFonts w:ascii="Wingdings" w:hAnsi="Wingdings"/>
    </w:rPr>
  </w:style>
  <w:style w:type="character" w:customStyle="1" w:styleId="WW8Num51z3">
    <w:name w:val="WW8Num51z3"/>
    <w:rsid w:val="009F7C38"/>
    <w:rPr>
      <w:rFonts w:ascii="Symbol" w:hAnsi="Symbol"/>
    </w:rPr>
  </w:style>
  <w:style w:type="character" w:customStyle="1" w:styleId="WW8Num54z0">
    <w:name w:val="WW8Num54z0"/>
    <w:rsid w:val="009F7C38"/>
    <w:rPr>
      <w:rFonts w:ascii="Symbol" w:hAnsi="Symbol"/>
    </w:rPr>
  </w:style>
  <w:style w:type="character" w:customStyle="1" w:styleId="WW8Num54z1">
    <w:name w:val="WW8Num54z1"/>
    <w:rsid w:val="009F7C38"/>
    <w:rPr>
      <w:rFonts w:ascii="Courier New" w:hAnsi="Courier New"/>
    </w:rPr>
  </w:style>
  <w:style w:type="character" w:customStyle="1" w:styleId="WW8Num54z2">
    <w:name w:val="WW8Num54z2"/>
    <w:rsid w:val="009F7C38"/>
    <w:rPr>
      <w:rFonts w:ascii="Wingdings" w:hAnsi="Wingdings"/>
    </w:rPr>
  </w:style>
  <w:style w:type="character" w:customStyle="1" w:styleId="WW8Num56z0">
    <w:name w:val="WW8Num56z0"/>
    <w:rsid w:val="009F7C38"/>
    <w:rPr>
      <w:rFonts w:ascii="Times New Roman" w:hAnsi="Times New Roman"/>
    </w:rPr>
  </w:style>
  <w:style w:type="character" w:customStyle="1" w:styleId="WW8Num56z1">
    <w:name w:val="WW8Num56z1"/>
    <w:rsid w:val="009F7C38"/>
    <w:rPr>
      <w:rFonts w:ascii="Courier New" w:hAnsi="Courier New"/>
    </w:rPr>
  </w:style>
  <w:style w:type="character" w:customStyle="1" w:styleId="WW8Num56z2">
    <w:name w:val="WW8Num56z2"/>
    <w:rsid w:val="009F7C38"/>
    <w:rPr>
      <w:rFonts w:ascii="Wingdings" w:hAnsi="Wingdings"/>
    </w:rPr>
  </w:style>
  <w:style w:type="character" w:customStyle="1" w:styleId="WW8Num56z3">
    <w:name w:val="WW8Num56z3"/>
    <w:rsid w:val="009F7C38"/>
    <w:rPr>
      <w:rFonts w:ascii="Symbol" w:hAnsi="Symbol"/>
    </w:rPr>
  </w:style>
  <w:style w:type="character" w:customStyle="1" w:styleId="WW8Num76z2">
    <w:name w:val="WW8Num76z2"/>
    <w:rsid w:val="009F7C38"/>
    <w:rPr>
      <w:rFonts w:ascii="Times New Roman" w:eastAsia="Times New Roman" w:hAnsi="Times New Roman" w:cs="Times New Roman"/>
    </w:rPr>
  </w:style>
  <w:style w:type="character" w:customStyle="1" w:styleId="WW-Domylnaczcionkaakapitu">
    <w:name w:val="WW-Domyślna czcionka akapitu"/>
    <w:rsid w:val="009F7C38"/>
  </w:style>
  <w:style w:type="character" w:customStyle="1" w:styleId="Znakinumeracji">
    <w:name w:val="Znaki numeracji"/>
    <w:rsid w:val="009F7C38"/>
  </w:style>
  <w:style w:type="character" w:customStyle="1" w:styleId="Symbolewypunktowania">
    <w:name w:val="Symbole wypunktowania"/>
    <w:rsid w:val="009F7C38"/>
    <w:rPr>
      <w:rFonts w:ascii="StarSymbol" w:eastAsia="StarSymbol" w:hAnsi="StarSymbol" w:cs="StarSymbol"/>
      <w:sz w:val="18"/>
      <w:szCs w:val="18"/>
    </w:rPr>
  </w:style>
  <w:style w:type="paragraph" w:customStyle="1" w:styleId="Nagwek10">
    <w:name w:val="Nagłówek1"/>
    <w:basedOn w:val="Normalny"/>
    <w:next w:val="Tekstpodstawowy"/>
    <w:rsid w:val="009F7C38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semiHidden/>
    <w:rsid w:val="009F7C38"/>
    <w:rPr>
      <w:rFonts w:ascii="Arial" w:hAnsi="Arial"/>
      <w:sz w:val="24"/>
    </w:rPr>
  </w:style>
  <w:style w:type="paragraph" w:styleId="Lista">
    <w:name w:val="List"/>
    <w:basedOn w:val="Tekstpodstawowy"/>
    <w:semiHidden/>
    <w:rsid w:val="009F7C38"/>
    <w:rPr>
      <w:rFonts w:cs="Tahoma"/>
    </w:rPr>
  </w:style>
  <w:style w:type="paragraph" w:customStyle="1" w:styleId="Podpis1">
    <w:name w:val="Podpis1"/>
    <w:basedOn w:val="Normalny"/>
    <w:rsid w:val="009F7C38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9F7C38"/>
    <w:pPr>
      <w:suppressLineNumbers/>
    </w:pPr>
    <w:rPr>
      <w:rFonts w:cs="Tahoma"/>
    </w:rPr>
  </w:style>
  <w:style w:type="paragraph" w:styleId="Tekstpodstawowywcity">
    <w:name w:val="Body Text Indent"/>
    <w:basedOn w:val="Normalny"/>
    <w:link w:val="TekstpodstawowywcityZnak"/>
    <w:semiHidden/>
    <w:rsid w:val="009F7C38"/>
    <w:pPr>
      <w:ind w:left="708" w:firstLine="702"/>
      <w:jc w:val="both"/>
    </w:pPr>
    <w:rPr>
      <w:sz w:val="28"/>
    </w:rPr>
  </w:style>
  <w:style w:type="paragraph" w:customStyle="1" w:styleId="Tekstpodstawowywcity21">
    <w:name w:val="Tekst podstawowy wcięty 21"/>
    <w:basedOn w:val="Normalny"/>
    <w:rsid w:val="009F7C38"/>
    <w:pPr>
      <w:ind w:left="1560" w:hanging="1560"/>
    </w:pPr>
    <w:rPr>
      <w:b/>
      <w:sz w:val="36"/>
    </w:rPr>
  </w:style>
  <w:style w:type="paragraph" w:customStyle="1" w:styleId="Tekstpodstawowywcity31">
    <w:name w:val="Tekst podstawowy wcięty 31"/>
    <w:basedOn w:val="Normalny"/>
    <w:rsid w:val="009F7C38"/>
    <w:pPr>
      <w:ind w:left="2127" w:hanging="2127"/>
      <w:jc w:val="both"/>
    </w:pPr>
    <w:rPr>
      <w:b/>
      <w:sz w:val="36"/>
    </w:rPr>
  </w:style>
  <w:style w:type="paragraph" w:customStyle="1" w:styleId="Plandokumentu1">
    <w:name w:val="Plan dokumentu1"/>
    <w:basedOn w:val="Normalny"/>
    <w:rsid w:val="009F7C38"/>
    <w:pPr>
      <w:shd w:val="clear" w:color="auto" w:fill="000080"/>
    </w:pPr>
  </w:style>
  <w:style w:type="paragraph" w:customStyle="1" w:styleId="Tekstpodstawowy21">
    <w:name w:val="Tekst podstawowy 21"/>
    <w:basedOn w:val="Normalny"/>
    <w:rsid w:val="009F7C38"/>
    <w:pPr>
      <w:jc w:val="both"/>
    </w:pPr>
    <w:rPr>
      <w:rFonts w:ascii="Arial" w:hAnsi="Arial" w:cs="Arial"/>
      <w:sz w:val="24"/>
    </w:rPr>
  </w:style>
  <w:style w:type="paragraph" w:styleId="Zwykytekst">
    <w:name w:val="Plain Text"/>
    <w:basedOn w:val="Normalny"/>
    <w:semiHidden/>
    <w:rsid w:val="009F7C38"/>
    <w:rPr>
      <w:rFonts w:ascii="Courier New" w:hAnsi="Courier New" w:cs="Courier New"/>
    </w:rPr>
  </w:style>
  <w:style w:type="paragraph" w:styleId="Nagwek">
    <w:name w:val="header"/>
    <w:aliases w:val=" Znak12"/>
    <w:basedOn w:val="Normalny"/>
    <w:uiPriority w:val="99"/>
    <w:rsid w:val="009F7C3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rsid w:val="009F7C38"/>
    <w:pPr>
      <w:tabs>
        <w:tab w:val="center" w:pos="4536"/>
        <w:tab w:val="right" w:pos="9072"/>
      </w:tabs>
    </w:pPr>
  </w:style>
  <w:style w:type="paragraph" w:styleId="Legenda">
    <w:name w:val="caption"/>
    <w:basedOn w:val="Normalny"/>
    <w:next w:val="Normalny"/>
    <w:qFormat/>
    <w:rsid w:val="009F7C38"/>
    <w:pPr>
      <w:spacing w:before="120" w:after="120"/>
    </w:pPr>
    <w:rPr>
      <w:b/>
      <w:bCs/>
    </w:rPr>
  </w:style>
  <w:style w:type="paragraph" w:styleId="Plandokumentu">
    <w:name w:val="Document Map"/>
    <w:basedOn w:val="Normalny"/>
    <w:semiHidden/>
    <w:rsid w:val="009F7C38"/>
    <w:pPr>
      <w:shd w:val="clear" w:color="auto" w:fill="000080"/>
    </w:pPr>
    <w:rPr>
      <w:rFonts w:cs="Tahoma"/>
    </w:rPr>
  </w:style>
  <w:style w:type="character" w:customStyle="1" w:styleId="NagwekZnak">
    <w:name w:val="Nagłówek Znak"/>
    <w:basedOn w:val="Domylnaczcionkaakapitu"/>
    <w:rsid w:val="009F7C38"/>
    <w:rPr>
      <w:lang w:eastAsia="ar-SA"/>
    </w:rPr>
  </w:style>
  <w:style w:type="paragraph" w:styleId="Tekstdymka">
    <w:name w:val="Balloon Text"/>
    <w:basedOn w:val="Normalny"/>
    <w:semiHidden/>
    <w:unhideWhenUsed/>
    <w:rsid w:val="009F7C38"/>
    <w:rPr>
      <w:rFonts w:cs="Tahoma"/>
      <w:sz w:val="16"/>
      <w:szCs w:val="16"/>
    </w:rPr>
  </w:style>
  <w:style w:type="character" w:customStyle="1" w:styleId="TekstdymkaZnak">
    <w:name w:val="Tekst dymka Znak"/>
    <w:basedOn w:val="Domylnaczcionkaakapitu"/>
    <w:semiHidden/>
    <w:rsid w:val="009F7C38"/>
    <w:rPr>
      <w:rFonts w:ascii="Tahoma" w:hAnsi="Tahoma" w:cs="Tahoma"/>
      <w:sz w:val="16"/>
      <w:szCs w:val="16"/>
      <w:lang w:eastAsia="ar-SA"/>
    </w:rPr>
  </w:style>
  <w:style w:type="character" w:styleId="Numerstrony">
    <w:name w:val="page number"/>
    <w:basedOn w:val="Domylnaczcionkaakapitu"/>
    <w:semiHidden/>
    <w:rsid w:val="009F7C38"/>
  </w:style>
  <w:style w:type="paragraph" w:styleId="Akapitzlist">
    <w:name w:val="List Paragraph"/>
    <w:basedOn w:val="Normalny"/>
    <w:link w:val="AkapitzlistZnak"/>
    <w:uiPriority w:val="34"/>
    <w:qFormat/>
    <w:rsid w:val="000C1CB6"/>
    <w:pPr>
      <w:ind w:left="708"/>
    </w:pPr>
  </w:style>
  <w:style w:type="paragraph" w:styleId="Podtytu">
    <w:name w:val="Subtitle"/>
    <w:basedOn w:val="Normalny"/>
    <w:next w:val="Normalny"/>
    <w:link w:val="PodtytuZnak"/>
    <w:uiPriority w:val="11"/>
    <w:qFormat/>
    <w:rsid w:val="00025744"/>
    <w:pPr>
      <w:suppressAutoHyphens w:val="0"/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 Narrow" w:hAnsi="Arial Narrow"/>
      <w:color w:val="7F7F7F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025744"/>
    <w:rPr>
      <w:rFonts w:ascii="Arial Narrow" w:hAnsi="Arial Narrow"/>
      <w:color w:val="7F7F7F"/>
      <w:szCs w:val="24"/>
    </w:rPr>
  </w:style>
  <w:style w:type="paragraph" w:customStyle="1" w:styleId="Tekstzwyky">
    <w:name w:val="Tekst zwykły"/>
    <w:basedOn w:val="Normalny"/>
    <w:link w:val="TekstzwykyZnak"/>
    <w:qFormat/>
    <w:rsid w:val="00425768"/>
    <w:pPr>
      <w:suppressAutoHyphens w:val="0"/>
      <w:jc w:val="both"/>
    </w:pPr>
    <w:rPr>
      <w:rFonts w:ascii="Arial Narrow" w:hAnsi="Arial Narrow" w:cs="Arial"/>
      <w:sz w:val="24"/>
      <w:szCs w:val="24"/>
      <w:lang w:eastAsia="pl-PL"/>
    </w:rPr>
  </w:style>
  <w:style w:type="character" w:customStyle="1" w:styleId="TekstzwykyZnak">
    <w:name w:val="Tekst zwykły Znak"/>
    <w:basedOn w:val="Domylnaczcionkaakapitu"/>
    <w:link w:val="Tekstzwyky"/>
    <w:rsid w:val="00425768"/>
    <w:rPr>
      <w:rFonts w:ascii="Arial Narrow" w:hAnsi="Arial Narrow" w:cs="Arial"/>
      <w:sz w:val="24"/>
      <w:szCs w:val="24"/>
    </w:rPr>
  </w:style>
  <w:style w:type="paragraph" w:customStyle="1" w:styleId="N4">
    <w:name w:val="N4"/>
    <w:next w:val="Nagwek3"/>
    <w:link w:val="N4Znak"/>
    <w:qFormat/>
    <w:rsid w:val="009D7589"/>
    <w:pPr>
      <w:numPr>
        <w:numId w:val="4"/>
      </w:numPr>
      <w:spacing w:before="120" w:after="120"/>
      <w:jc w:val="both"/>
    </w:pPr>
    <w:rPr>
      <w:rFonts w:ascii="Arial Narrow" w:hAnsi="Arial Narrow"/>
      <w:sz w:val="24"/>
    </w:rPr>
  </w:style>
  <w:style w:type="paragraph" w:styleId="NormalnyWeb">
    <w:name w:val="Normal (Web)"/>
    <w:basedOn w:val="Normalny"/>
    <w:uiPriority w:val="99"/>
    <w:semiHidden/>
    <w:unhideWhenUsed/>
    <w:rsid w:val="00517AED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pl-PL"/>
    </w:rPr>
  </w:style>
  <w:style w:type="paragraph" w:styleId="Bezodstpw">
    <w:name w:val="No Spacing"/>
    <w:aliases w:val="Spis treści"/>
    <w:uiPriority w:val="1"/>
    <w:qFormat/>
    <w:rsid w:val="00FF7D8E"/>
    <w:pPr>
      <w:suppressAutoHyphens/>
    </w:pPr>
    <w:rPr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F06FB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F06FB"/>
    <w:rPr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F06FB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53C1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53C14"/>
    <w:rPr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53C14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A105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A105C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A105C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A105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A105C"/>
    <w:rPr>
      <w:b/>
      <w:bCs/>
      <w:lang w:eastAsia="ar-SA"/>
    </w:rPr>
  </w:style>
  <w:style w:type="paragraph" w:styleId="Lista2">
    <w:name w:val="List 2"/>
    <w:basedOn w:val="Normalny"/>
    <w:uiPriority w:val="99"/>
    <w:unhideWhenUsed/>
    <w:rsid w:val="00F74FA7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F74FA7"/>
    <w:pPr>
      <w:ind w:left="849" w:hanging="283"/>
      <w:contextualSpacing/>
    </w:pPr>
  </w:style>
  <w:style w:type="paragraph" w:styleId="Listapunktowana3">
    <w:name w:val="List Bullet 3"/>
    <w:basedOn w:val="Normalny"/>
    <w:uiPriority w:val="99"/>
    <w:unhideWhenUsed/>
    <w:rsid w:val="00F74FA7"/>
    <w:pPr>
      <w:numPr>
        <w:numId w:val="5"/>
      </w:numPr>
      <w:contextualSpacing/>
    </w:pPr>
  </w:style>
  <w:style w:type="paragraph" w:styleId="Lista-kontynuacja2">
    <w:name w:val="List Continue 2"/>
    <w:basedOn w:val="Normalny"/>
    <w:uiPriority w:val="99"/>
    <w:unhideWhenUsed/>
    <w:rsid w:val="00F74FA7"/>
    <w:pPr>
      <w:spacing w:after="120"/>
      <w:ind w:left="566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F74FA7"/>
    <w:pPr>
      <w:ind w:firstLine="360"/>
    </w:pPr>
    <w:rPr>
      <w:rFonts w:ascii="Tahoma" w:hAnsi="Tahoma"/>
      <w:sz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74FA7"/>
    <w:rPr>
      <w:rFonts w:ascii="Arial" w:hAnsi="Arial"/>
      <w:sz w:val="24"/>
      <w:lang w:eastAsia="ar-SA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F74FA7"/>
    <w:rPr>
      <w:rFonts w:ascii="Arial" w:hAnsi="Arial"/>
      <w:sz w:val="24"/>
      <w:lang w:eastAsia="ar-SA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216751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216751"/>
    <w:rPr>
      <w:sz w:val="16"/>
      <w:szCs w:val="16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216751"/>
    <w:rPr>
      <w:sz w:val="28"/>
      <w:lang w:eastAsia="ar-SA"/>
    </w:rPr>
  </w:style>
  <w:style w:type="paragraph" w:customStyle="1" w:styleId="patrycja">
    <w:name w:val="patrycja"/>
    <w:basedOn w:val="N4"/>
    <w:qFormat/>
    <w:rsid w:val="00460FC2"/>
    <w:pPr>
      <w:numPr>
        <w:numId w:val="0"/>
      </w:numPr>
      <w:tabs>
        <w:tab w:val="num" w:pos="360"/>
      </w:tabs>
      <w:spacing w:before="0" w:after="0" w:line="276" w:lineRule="auto"/>
      <w:ind w:left="360" w:hanging="360"/>
    </w:pPr>
    <w:rPr>
      <w:sz w:val="22"/>
      <w:szCs w:val="22"/>
    </w:rPr>
  </w:style>
  <w:style w:type="character" w:customStyle="1" w:styleId="N4Znak">
    <w:name w:val="N4 Znak"/>
    <w:basedOn w:val="Domylnaczcionkaakapitu"/>
    <w:link w:val="N4"/>
    <w:rsid w:val="004A0C1A"/>
    <w:rPr>
      <w:rFonts w:ascii="Arial Narrow" w:hAnsi="Arial Narrow"/>
      <w:sz w:val="24"/>
    </w:rPr>
  </w:style>
  <w:style w:type="character" w:customStyle="1" w:styleId="Nagwek7Znak">
    <w:name w:val="Nagłówek 7 Znak"/>
    <w:basedOn w:val="Domylnaczcionkaakapitu"/>
    <w:link w:val="Nagwek7"/>
    <w:rsid w:val="00062639"/>
    <w:rPr>
      <w:b/>
      <w:sz w:val="32"/>
      <w:lang w:eastAsia="ar-SA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AF2B1D"/>
    <w:rPr>
      <w:lang w:eastAsia="ar-SA"/>
    </w:rPr>
  </w:style>
  <w:style w:type="character" w:customStyle="1" w:styleId="fn-ref">
    <w:name w:val="fn-ref"/>
    <w:basedOn w:val="Domylnaczcionkaakapitu"/>
    <w:rsid w:val="00E239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8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2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7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4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9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7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2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1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6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1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56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24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0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2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2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36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55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55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51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8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74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8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24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7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8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3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4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9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6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76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30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63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42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1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29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23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46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00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20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4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FDA005-B1C4-41F6-BEAF-FAD229F84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792</Words>
  <Characters>4756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ZAWARTOŚĆ OPRACOWANIA</vt:lpstr>
    </vt:vector>
  </TitlesOfParts>
  <Company>siudym</Company>
  <LinksUpToDate>false</LinksUpToDate>
  <CharactersWithSpaces>5537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ZAWARTOŚĆ OPRACOWANIA</dc:title>
  <dc:creator>siudym</dc:creator>
  <cp:lastModifiedBy>Rysiek jach</cp:lastModifiedBy>
  <cp:revision>5</cp:revision>
  <cp:lastPrinted>2017-11-21T12:16:00Z</cp:lastPrinted>
  <dcterms:created xsi:type="dcterms:W3CDTF">2026-01-14T20:43:00Z</dcterms:created>
  <dcterms:modified xsi:type="dcterms:W3CDTF">2026-01-26T10:48:00Z</dcterms:modified>
</cp:coreProperties>
</file>